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2B6" w:rsidRDefault="006062B6" w:rsidP="00AC0622">
      <w:pPr>
        <w:keepNext/>
        <w:ind w:left="357"/>
        <w:jc w:val="center"/>
        <w:outlineLvl w:val="8"/>
        <w:rPr>
          <w:b/>
          <w:sz w:val="28"/>
          <w:szCs w:val="28"/>
        </w:rPr>
      </w:pPr>
    </w:p>
    <w:p w:rsidR="00AC0622" w:rsidRDefault="00AC0622" w:rsidP="00AC0622">
      <w:pPr>
        <w:keepNext/>
        <w:ind w:left="357"/>
        <w:jc w:val="center"/>
        <w:outlineLvl w:val="8"/>
        <w:rPr>
          <w:b/>
          <w:sz w:val="28"/>
          <w:szCs w:val="28"/>
        </w:rPr>
      </w:pPr>
      <w:r w:rsidRPr="009F4002">
        <w:rPr>
          <w:b/>
          <w:sz w:val="28"/>
          <w:szCs w:val="28"/>
        </w:rPr>
        <w:t>FORMULARZ   OFERTY</w:t>
      </w:r>
    </w:p>
    <w:p w:rsidR="006062B6" w:rsidRDefault="006062B6" w:rsidP="00AC0622">
      <w:pPr>
        <w:keepNext/>
        <w:ind w:left="357"/>
        <w:jc w:val="center"/>
        <w:outlineLvl w:val="8"/>
        <w:rPr>
          <w:b/>
          <w:sz w:val="28"/>
          <w:szCs w:val="28"/>
        </w:rPr>
      </w:pPr>
    </w:p>
    <w:p w:rsidR="006062B6" w:rsidRPr="006062B6" w:rsidRDefault="00AC0622" w:rsidP="006062B6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>dopostępowania</w:t>
      </w:r>
      <w:r w:rsidRPr="00F43F93">
        <w:rPr>
          <w:b/>
          <w:sz w:val="24"/>
          <w:szCs w:val="24"/>
        </w:rPr>
        <w:t xml:space="preserve"> pn.</w:t>
      </w:r>
      <w:r w:rsidR="006062B6" w:rsidRPr="006062B6">
        <w:rPr>
          <w:rFonts w:eastAsiaTheme="minorHAnsi"/>
          <w:b/>
          <w:sz w:val="24"/>
          <w:szCs w:val="24"/>
          <w:lang w:eastAsia="en-US"/>
        </w:rPr>
        <w:t>„Dostosowanie bazy kardiologicznej do trendów demograficznych Mysłowic”</w:t>
      </w:r>
    </w:p>
    <w:p w:rsidR="00AC0622" w:rsidRPr="00F43F93" w:rsidRDefault="00AC0622" w:rsidP="006062B6">
      <w:pPr>
        <w:keepNext/>
        <w:ind w:left="357"/>
        <w:outlineLvl w:val="8"/>
        <w:rPr>
          <w:b/>
          <w:sz w:val="24"/>
          <w:szCs w:val="24"/>
          <w:u w:val="single"/>
        </w:rPr>
      </w:pPr>
    </w:p>
    <w:p w:rsidR="00AC0622" w:rsidRDefault="00AC0622" w:rsidP="00AC0622">
      <w:pPr>
        <w:rPr>
          <w:szCs w:val="24"/>
        </w:rPr>
      </w:pPr>
    </w:p>
    <w:p w:rsidR="00AC0622" w:rsidRDefault="00AC0622" w:rsidP="00AC0622">
      <w:pPr>
        <w:rPr>
          <w:b/>
          <w:sz w:val="24"/>
          <w:szCs w:val="24"/>
        </w:rPr>
      </w:pPr>
      <w:r w:rsidRPr="008D78B0">
        <w:rPr>
          <w:b/>
          <w:sz w:val="24"/>
          <w:szCs w:val="24"/>
        </w:rPr>
        <w:t>Nazwa Wykonawcy</w:t>
      </w:r>
      <w:r w:rsidRPr="009E6303">
        <w:rPr>
          <w:i/>
          <w:sz w:val="24"/>
          <w:szCs w:val="24"/>
        </w:rPr>
        <w:t xml:space="preserve">( </w:t>
      </w:r>
      <w:r w:rsidRPr="009E6303">
        <w:rPr>
          <w:i/>
        </w:rPr>
        <w:t>przypadku konsorcjum – nazwa konsorcjum</w:t>
      </w:r>
      <w:r w:rsidRPr="009E6303">
        <w:rPr>
          <w:i/>
          <w:sz w:val="24"/>
          <w:szCs w:val="24"/>
        </w:rPr>
        <w:t>)</w:t>
      </w:r>
      <w:r>
        <w:rPr>
          <w:b/>
          <w:sz w:val="24"/>
          <w:szCs w:val="24"/>
        </w:rPr>
        <w:t>:</w:t>
      </w:r>
    </w:p>
    <w:p w:rsidR="00AC0622" w:rsidRPr="008D78B0" w:rsidRDefault="00AC0622" w:rsidP="00AC0622">
      <w:pPr>
        <w:rPr>
          <w:b/>
          <w:sz w:val="24"/>
          <w:szCs w:val="24"/>
        </w:rPr>
      </w:pP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AC0622" w:rsidRDefault="00AC0622" w:rsidP="00AC0622">
      <w:pPr>
        <w:rPr>
          <w:b/>
          <w:sz w:val="24"/>
          <w:szCs w:val="24"/>
        </w:rPr>
      </w:pPr>
    </w:p>
    <w:p w:rsidR="00AC0622" w:rsidRDefault="00AC0622" w:rsidP="00AC0622">
      <w:pPr>
        <w:rPr>
          <w:b/>
          <w:sz w:val="24"/>
          <w:szCs w:val="24"/>
        </w:rPr>
      </w:pPr>
      <w:r>
        <w:rPr>
          <w:b/>
          <w:sz w:val="24"/>
          <w:szCs w:val="24"/>
        </w:rPr>
        <w:t>Siedziba</w:t>
      </w:r>
      <w:r w:rsidRPr="008D78B0">
        <w:rPr>
          <w:b/>
          <w:sz w:val="24"/>
          <w:szCs w:val="24"/>
        </w:rPr>
        <w:t xml:space="preserve"> Wykonawcy</w:t>
      </w:r>
      <w:r w:rsidRPr="009E6303">
        <w:rPr>
          <w:i/>
          <w:sz w:val="24"/>
          <w:szCs w:val="24"/>
        </w:rPr>
        <w:t xml:space="preserve">( </w:t>
      </w:r>
      <w:r w:rsidRPr="009E6303">
        <w:rPr>
          <w:i/>
        </w:rPr>
        <w:t xml:space="preserve">przypadku konsorcjum – </w:t>
      </w:r>
      <w:r>
        <w:rPr>
          <w:i/>
        </w:rPr>
        <w:t>adres pełnomocnika konsorcjum</w:t>
      </w:r>
      <w:r w:rsidRPr="009E6303">
        <w:rPr>
          <w:i/>
          <w:sz w:val="24"/>
          <w:szCs w:val="24"/>
        </w:rPr>
        <w:t>)</w:t>
      </w:r>
      <w:r>
        <w:rPr>
          <w:b/>
          <w:sz w:val="24"/>
          <w:szCs w:val="24"/>
        </w:rPr>
        <w:t>:</w:t>
      </w:r>
    </w:p>
    <w:p w:rsidR="00AC0622" w:rsidRPr="008D78B0" w:rsidRDefault="00AC0622" w:rsidP="00AC0622">
      <w:pPr>
        <w:rPr>
          <w:b/>
          <w:sz w:val="24"/>
          <w:szCs w:val="24"/>
        </w:rPr>
      </w:pP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AC0622" w:rsidRPr="00CB683C" w:rsidRDefault="00AC0622" w:rsidP="00AC0622">
      <w:pPr>
        <w:jc w:val="center"/>
        <w:rPr>
          <w:szCs w:val="24"/>
        </w:rPr>
      </w:pPr>
      <w:r w:rsidRPr="00CB683C">
        <w:rPr>
          <w:i/>
          <w:szCs w:val="24"/>
        </w:rPr>
        <w:t>(</w:t>
      </w:r>
      <w:r>
        <w:rPr>
          <w:i/>
          <w:szCs w:val="24"/>
        </w:rPr>
        <w:t>ulica, nr domu, nr lokalu</w:t>
      </w:r>
      <w:r w:rsidRPr="00CB683C">
        <w:rPr>
          <w:szCs w:val="24"/>
        </w:rPr>
        <w:t xml:space="preserve"> )</w:t>
      </w: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C0622" w:rsidRDefault="00AC0622" w:rsidP="00AC0622">
      <w:pPr>
        <w:jc w:val="center"/>
        <w:rPr>
          <w:szCs w:val="24"/>
        </w:rPr>
      </w:pPr>
      <w:r w:rsidRPr="00CB683C">
        <w:rPr>
          <w:szCs w:val="24"/>
        </w:rPr>
        <w:t>(</w:t>
      </w:r>
      <w:r>
        <w:rPr>
          <w:i/>
          <w:szCs w:val="24"/>
        </w:rPr>
        <w:t>kod pocztowy, miejscowość, województwo</w:t>
      </w:r>
      <w:r w:rsidRPr="00CB683C">
        <w:rPr>
          <w:szCs w:val="24"/>
        </w:rPr>
        <w:t xml:space="preserve"> )</w:t>
      </w:r>
    </w:p>
    <w:p w:rsidR="00AC0622" w:rsidRDefault="00AC0622" w:rsidP="00AC0622">
      <w:pPr>
        <w:jc w:val="center"/>
        <w:rPr>
          <w:szCs w:val="24"/>
        </w:rPr>
      </w:pPr>
    </w:p>
    <w:p w:rsidR="00AC0622" w:rsidRDefault="00AC0622" w:rsidP="00AC0622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3B7732">
        <w:rPr>
          <w:b/>
          <w:sz w:val="24"/>
          <w:szCs w:val="24"/>
        </w:rPr>
        <w:t>Adres korespondencyjny Wykonawcy</w:t>
      </w:r>
      <w:r w:rsidRPr="003B7732">
        <w:rPr>
          <w:sz w:val="24"/>
          <w:szCs w:val="24"/>
        </w:rPr>
        <w:t xml:space="preserve">( </w:t>
      </w:r>
      <w:r w:rsidRPr="003B7732">
        <w:rPr>
          <w:i/>
          <w:sz w:val="24"/>
          <w:szCs w:val="24"/>
        </w:rPr>
        <w:t>jeśli dotyczy</w:t>
      </w:r>
      <w:r w:rsidRPr="003B7732">
        <w:rPr>
          <w:sz w:val="24"/>
          <w:szCs w:val="24"/>
        </w:rPr>
        <w:t>)</w:t>
      </w:r>
      <w:r w:rsidRPr="003B7732">
        <w:rPr>
          <w:b/>
          <w:sz w:val="24"/>
          <w:szCs w:val="24"/>
        </w:rPr>
        <w:t xml:space="preserve"> :</w:t>
      </w: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AC0622" w:rsidRPr="00CB683C" w:rsidRDefault="00AC0622" w:rsidP="00AC0622">
      <w:pPr>
        <w:jc w:val="center"/>
        <w:rPr>
          <w:szCs w:val="24"/>
        </w:rPr>
      </w:pPr>
      <w:r w:rsidRPr="00CB683C">
        <w:rPr>
          <w:i/>
          <w:szCs w:val="24"/>
        </w:rPr>
        <w:t>(</w:t>
      </w:r>
      <w:r>
        <w:rPr>
          <w:i/>
          <w:szCs w:val="24"/>
        </w:rPr>
        <w:t>ulica, nr domu, nr lokalu</w:t>
      </w:r>
      <w:r w:rsidRPr="00CB683C">
        <w:rPr>
          <w:szCs w:val="24"/>
        </w:rPr>
        <w:t xml:space="preserve"> )</w:t>
      </w:r>
    </w:p>
    <w:p w:rsidR="00AC0622" w:rsidRPr="00C21A4E" w:rsidRDefault="00AC0622" w:rsidP="00AC0622">
      <w:pPr>
        <w:rPr>
          <w:sz w:val="24"/>
          <w:szCs w:val="24"/>
        </w:rPr>
      </w:pPr>
      <w:r w:rsidRPr="00C21A4E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C0622" w:rsidRDefault="00AC0622" w:rsidP="00AC0622">
      <w:pPr>
        <w:jc w:val="center"/>
        <w:rPr>
          <w:szCs w:val="24"/>
        </w:rPr>
      </w:pPr>
      <w:r w:rsidRPr="00CB683C">
        <w:rPr>
          <w:szCs w:val="24"/>
        </w:rPr>
        <w:t>(</w:t>
      </w:r>
      <w:r>
        <w:rPr>
          <w:i/>
          <w:szCs w:val="24"/>
        </w:rPr>
        <w:t>kod pocztowy, miejscowość, województwo</w:t>
      </w:r>
      <w:r w:rsidRPr="00CB683C">
        <w:rPr>
          <w:szCs w:val="24"/>
        </w:rPr>
        <w:t xml:space="preserve"> )</w:t>
      </w:r>
    </w:p>
    <w:p w:rsidR="00AC0622" w:rsidRPr="008D78B0" w:rsidRDefault="00AC0622" w:rsidP="00AC0622">
      <w:pPr>
        <w:rPr>
          <w:b/>
          <w:sz w:val="24"/>
          <w:szCs w:val="24"/>
        </w:rPr>
      </w:pPr>
      <w:r>
        <w:rPr>
          <w:b/>
          <w:sz w:val="24"/>
          <w:szCs w:val="24"/>
        </w:rPr>
        <w:t>Dane indentyfikacyjne:</w:t>
      </w:r>
    </w:p>
    <w:p w:rsidR="00AC0622" w:rsidRPr="006D06D4" w:rsidRDefault="00AC0622" w:rsidP="00AC0622">
      <w:pPr>
        <w:rPr>
          <w:szCs w:val="24"/>
        </w:rPr>
      </w:pPr>
    </w:p>
    <w:tbl>
      <w:tblPr>
        <w:tblW w:w="9386" w:type="dxa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5"/>
        <w:gridCol w:w="274"/>
        <w:gridCol w:w="297"/>
        <w:gridCol w:w="296"/>
        <w:gridCol w:w="297"/>
        <w:gridCol w:w="296"/>
        <w:gridCol w:w="297"/>
        <w:gridCol w:w="277"/>
        <w:gridCol w:w="316"/>
        <w:gridCol w:w="296"/>
        <w:gridCol w:w="297"/>
        <w:gridCol w:w="462"/>
        <w:gridCol w:w="1211"/>
        <w:gridCol w:w="296"/>
        <w:gridCol w:w="298"/>
        <w:gridCol w:w="296"/>
        <w:gridCol w:w="297"/>
        <w:gridCol w:w="296"/>
        <w:gridCol w:w="297"/>
        <w:gridCol w:w="296"/>
        <w:gridCol w:w="297"/>
        <w:gridCol w:w="296"/>
        <w:gridCol w:w="297"/>
        <w:gridCol w:w="296"/>
        <w:gridCol w:w="297"/>
        <w:gridCol w:w="296"/>
      </w:tblGrid>
      <w:tr w:rsidR="00AC0622" w:rsidRPr="00C21A4E" w:rsidTr="00FE2756">
        <w:trPr>
          <w:cantSplit/>
          <w:trHeight w:val="187"/>
        </w:trPr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sz w:val="24"/>
                <w:szCs w:val="24"/>
              </w:rPr>
            </w:pPr>
            <w:r w:rsidRPr="0030189B">
              <w:rPr>
                <w:sz w:val="24"/>
                <w:szCs w:val="24"/>
              </w:rPr>
              <w:t xml:space="preserve"> REGON:</w:t>
            </w:r>
          </w:p>
          <w:p w:rsidR="00AC0622" w:rsidRPr="0030189B" w:rsidRDefault="00AC0622" w:rsidP="00FE2756">
            <w:pPr>
              <w:rPr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0622" w:rsidRPr="0030189B" w:rsidRDefault="00AC0622" w:rsidP="00FE275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color w:val="000000"/>
                <w:sz w:val="24"/>
                <w:szCs w:val="24"/>
              </w:rPr>
            </w:pPr>
            <w:r w:rsidRPr="0030189B">
              <w:rPr>
                <w:color w:val="000000"/>
                <w:sz w:val="24"/>
                <w:szCs w:val="24"/>
              </w:rPr>
              <w:t>NIP:</w:t>
            </w: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8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b/>
                <w:sz w:val="24"/>
                <w:szCs w:val="24"/>
              </w:rPr>
            </w:pPr>
            <w:r w:rsidRPr="00C21A4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b/>
                <w:sz w:val="24"/>
                <w:szCs w:val="24"/>
              </w:rPr>
            </w:pPr>
            <w:r w:rsidRPr="00C21A4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b/>
                <w:sz w:val="24"/>
                <w:szCs w:val="24"/>
              </w:rPr>
            </w:pPr>
            <w:r w:rsidRPr="00C21A4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</w:tr>
      <w:tr w:rsidR="00AC0622" w:rsidRPr="00C21A4E" w:rsidTr="00FE2756">
        <w:trPr>
          <w:cantSplit/>
          <w:trHeight w:val="361"/>
        </w:trPr>
        <w:tc>
          <w:tcPr>
            <w:tcW w:w="915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jc w:val="center"/>
              <w:rPr>
                <w:sz w:val="24"/>
                <w:szCs w:val="24"/>
              </w:rPr>
            </w:pPr>
            <w:r w:rsidRPr="0030189B">
              <w:rPr>
                <w:sz w:val="24"/>
                <w:szCs w:val="24"/>
              </w:rPr>
              <w:t>KRS:</w:t>
            </w:r>
          </w:p>
          <w:p w:rsidR="00AC0622" w:rsidRPr="0030189B" w:rsidRDefault="00AC0622" w:rsidP="00FE27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</w:tcBorders>
          </w:tcPr>
          <w:p w:rsidR="00AC0622" w:rsidRPr="0030189B" w:rsidRDefault="00AC0622" w:rsidP="00FE27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  <w:right w:val="single" w:sz="4" w:space="0" w:color="auto"/>
            </w:tcBorders>
          </w:tcPr>
          <w:p w:rsidR="00AC0622" w:rsidRPr="0030189B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0622" w:rsidRPr="0030189B" w:rsidRDefault="00AC0622" w:rsidP="00FE2756">
            <w:pPr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622" w:rsidRPr="0030189B" w:rsidRDefault="00AC0622" w:rsidP="00FE2756">
            <w:pPr>
              <w:rPr>
                <w:i/>
                <w:sz w:val="18"/>
                <w:szCs w:val="18"/>
              </w:rPr>
            </w:pPr>
            <w:r w:rsidRPr="0030189B">
              <w:rPr>
                <w:sz w:val="24"/>
                <w:szCs w:val="24"/>
              </w:rPr>
              <w:t>PESEL:</w:t>
            </w:r>
          </w:p>
          <w:p w:rsidR="00AC0622" w:rsidRPr="0030189B" w:rsidRDefault="00AC0622" w:rsidP="00FE2756">
            <w:pPr>
              <w:rPr>
                <w:i/>
                <w:color w:val="808080"/>
                <w:sz w:val="18"/>
                <w:szCs w:val="18"/>
              </w:rPr>
            </w:pPr>
            <w:r w:rsidRPr="0030189B">
              <w:rPr>
                <w:i/>
                <w:sz w:val="18"/>
                <w:szCs w:val="18"/>
              </w:rPr>
              <w:t>Jeśli dotyczy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</w:tcBorders>
          </w:tcPr>
          <w:p w:rsidR="00AC0622" w:rsidRDefault="00AC0622" w:rsidP="00FE2756">
            <w:pPr>
              <w:jc w:val="center"/>
              <w:rPr>
                <w:color w:val="808080"/>
                <w:sz w:val="24"/>
                <w:szCs w:val="24"/>
              </w:rPr>
            </w:pPr>
          </w:p>
          <w:p w:rsidR="00AC0622" w:rsidRPr="00C21A4E" w:rsidRDefault="00AC0622" w:rsidP="00FE2756">
            <w:pPr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-</w:t>
            </w: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b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b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b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:rsidR="00AC0622" w:rsidRPr="00C21A4E" w:rsidRDefault="00AC0622" w:rsidP="00FE2756">
            <w:pPr>
              <w:rPr>
                <w:color w:val="808080"/>
                <w:sz w:val="24"/>
                <w:szCs w:val="24"/>
              </w:rPr>
            </w:pPr>
          </w:p>
        </w:tc>
      </w:tr>
    </w:tbl>
    <w:p w:rsidR="00AC0622" w:rsidRDefault="00AC0622" w:rsidP="00AC0622">
      <w:pPr>
        <w:rPr>
          <w:szCs w:val="24"/>
        </w:rPr>
      </w:pPr>
    </w:p>
    <w:p w:rsidR="00AC0622" w:rsidRPr="00A2617D" w:rsidRDefault="00AC0622" w:rsidP="00AC0622">
      <w:pPr>
        <w:rPr>
          <w:b/>
          <w:sz w:val="24"/>
          <w:szCs w:val="24"/>
        </w:rPr>
      </w:pPr>
      <w:r w:rsidRPr="00C21A4E">
        <w:rPr>
          <w:b/>
          <w:sz w:val="24"/>
          <w:szCs w:val="24"/>
          <w:lang w:val="en-US"/>
        </w:rPr>
        <w:t xml:space="preserve">Tel. </w:t>
      </w:r>
      <w:r w:rsidRPr="00EC6E40">
        <w:rPr>
          <w:sz w:val="24"/>
          <w:szCs w:val="24"/>
          <w:lang w:val="en-US"/>
        </w:rPr>
        <w:t>...................................................</w:t>
      </w:r>
      <w:r w:rsidRPr="00C21A4E">
        <w:rPr>
          <w:b/>
          <w:sz w:val="24"/>
          <w:szCs w:val="24"/>
          <w:lang w:val="en-US"/>
        </w:rPr>
        <w:t xml:space="preserve"> , </w:t>
      </w:r>
      <w:r w:rsidRPr="00EC6E40">
        <w:rPr>
          <w:b/>
          <w:sz w:val="24"/>
          <w:szCs w:val="24"/>
          <w:lang w:val="en-US"/>
        </w:rPr>
        <w:t xml:space="preserve">Adres e-mail:   </w:t>
      </w:r>
      <w:r w:rsidRPr="00EC6E40">
        <w:rPr>
          <w:sz w:val="24"/>
          <w:szCs w:val="24"/>
          <w:lang w:val="en-US"/>
        </w:rPr>
        <w:t>.......</w:t>
      </w:r>
      <w:r>
        <w:rPr>
          <w:sz w:val="24"/>
          <w:szCs w:val="24"/>
          <w:lang w:val="en-US"/>
        </w:rPr>
        <w:t>.....</w:t>
      </w:r>
      <w:r w:rsidRPr="00EC6E40">
        <w:rPr>
          <w:sz w:val="24"/>
          <w:szCs w:val="24"/>
          <w:lang w:val="en-US"/>
        </w:rPr>
        <w:t>.....................................................</w:t>
      </w:r>
    </w:p>
    <w:p w:rsidR="00AC0622" w:rsidRDefault="00AC0622" w:rsidP="00AC0622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E0052" w:rsidRPr="00605B0D" w:rsidRDefault="00AC0622" w:rsidP="00605B0D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605B0D">
        <w:rPr>
          <w:b/>
          <w:sz w:val="22"/>
          <w:szCs w:val="22"/>
        </w:rPr>
        <w:t>W przypadku złożenia oferty wspólnej w górnej części wypełnia ją Wykonawca ustanowiony jako pełnomocnik. Poniżej należy podać dane pozostałych Wykonawców.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920"/>
        <w:gridCol w:w="2855"/>
        <w:gridCol w:w="2797"/>
      </w:tblGrid>
      <w:tr w:rsidR="004A7830" w:rsidTr="004A7830">
        <w:tc>
          <w:tcPr>
            <w:tcW w:w="63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292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b/>
                <w:sz w:val="24"/>
                <w:szCs w:val="24"/>
              </w:rPr>
              <w:t>Nazwa Wykonawcy składającego ofertę wspólną z ww.</w:t>
            </w:r>
          </w:p>
        </w:tc>
        <w:tc>
          <w:tcPr>
            <w:tcW w:w="2855" w:type="dxa"/>
            <w:shd w:val="clear" w:color="auto" w:fill="auto"/>
          </w:tcPr>
          <w:p w:rsidR="00AC0622" w:rsidRPr="004A7830" w:rsidRDefault="00AC0622" w:rsidP="004A7830">
            <w:pPr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b/>
                <w:sz w:val="24"/>
                <w:szCs w:val="24"/>
              </w:rPr>
              <w:t xml:space="preserve">Adres </w:t>
            </w:r>
          </w:p>
          <w:p w:rsidR="00AC0622" w:rsidRPr="004A7830" w:rsidRDefault="00AC0622" w:rsidP="004A7830">
            <w:pPr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sz w:val="24"/>
                <w:szCs w:val="24"/>
              </w:rPr>
              <w:t>(</w:t>
            </w:r>
            <w:r w:rsidRPr="004A7830">
              <w:rPr>
                <w:i/>
              </w:rPr>
              <w:t>ulica, nr domu, nr lokalu,</w:t>
            </w:r>
            <w:r w:rsidRPr="004A7830">
              <w:rPr>
                <w:i/>
                <w:szCs w:val="24"/>
              </w:rPr>
              <w:t>kod pocztowy, miejscowość, województwo</w:t>
            </w:r>
            <w:r w:rsidRPr="004A7830">
              <w:rPr>
                <w:szCs w:val="24"/>
              </w:rPr>
              <w:t xml:space="preserve"> )</w:t>
            </w:r>
          </w:p>
        </w:tc>
        <w:tc>
          <w:tcPr>
            <w:tcW w:w="2797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7830">
              <w:rPr>
                <w:b/>
                <w:sz w:val="24"/>
                <w:szCs w:val="24"/>
              </w:rPr>
              <w:t xml:space="preserve">Dane identyfikujące                  </w:t>
            </w:r>
            <w:r w:rsidRPr="004A7830">
              <w:rPr>
                <w:i/>
              </w:rPr>
              <w:t xml:space="preserve"> ( REGON, NIP, KRS, PESEL-jeśli dotyczy)</w:t>
            </w:r>
          </w:p>
        </w:tc>
      </w:tr>
      <w:tr w:rsidR="004A7830" w:rsidTr="004A7830">
        <w:tc>
          <w:tcPr>
            <w:tcW w:w="63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2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55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A7830" w:rsidTr="004A7830">
        <w:tc>
          <w:tcPr>
            <w:tcW w:w="63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920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855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AC0622" w:rsidRPr="004A7830" w:rsidRDefault="00AC0622" w:rsidP="004A78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AC0622" w:rsidRPr="00A2617D" w:rsidRDefault="00AC0622" w:rsidP="00AC0622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E0052" w:rsidRDefault="00AC0622" w:rsidP="00AC062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05B0D">
        <w:rPr>
          <w:sz w:val="22"/>
          <w:szCs w:val="22"/>
        </w:rPr>
        <w:t>Składając ofertę w postępowaniu prowadzonym w trybie przetargu nieograniczonego (Znak sprawy Szp.2/NZ-271-</w:t>
      </w:r>
      <w:r w:rsidR="006062B6" w:rsidRPr="00605B0D">
        <w:rPr>
          <w:sz w:val="22"/>
          <w:szCs w:val="22"/>
        </w:rPr>
        <w:t>8/26</w:t>
      </w:r>
      <w:r w:rsidRPr="00605B0D">
        <w:rPr>
          <w:sz w:val="22"/>
          <w:szCs w:val="22"/>
        </w:rPr>
        <w:t xml:space="preserve">) pn. </w:t>
      </w:r>
      <w:r w:rsidRPr="00605B0D">
        <w:rPr>
          <w:b/>
          <w:i/>
          <w:sz w:val="22"/>
          <w:szCs w:val="22"/>
        </w:rPr>
        <w:t xml:space="preserve">j.w. </w:t>
      </w:r>
      <w:r w:rsidRPr="00605B0D">
        <w:rPr>
          <w:sz w:val="22"/>
          <w:szCs w:val="22"/>
        </w:rPr>
        <w:t xml:space="preserve">oferuję/my wykonanie przedmiotu zamówienia w pełnym rzeczowym zakresie objętym </w:t>
      </w:r>
      <w:r w:rsidRPr="00605B0D">
        <w:rPr>
          <w:i/>
          <w:sz w:val="22"/>
          <w:szCs w:val="22"/>
        </w:rPr>
        <w:t xml:space="preserve">Specyfikacją Warunków Zamówienia </w:t>
      </w:r>
      <w:r w:rsidRPr="00605B0D">
        <w:rPr>
          <w:sz w:val="22"/>
          <w:szCs w:val="22"/>
        </w:rPr>
        <w:t>na następujących warunkach cenowych</w:t>
      </w:r>
      <w:r w:rsidR="000E0052" w:rsidRPr="00605B0D">
        <w:rPr>
          <w:sz w:val="22"/>
          <w:szCs w:val="22"/>
        </w:rPr>
        <w:t>:</w:t>
      </w:r>
    </w:p>
    <w:p w:rsidR="00605B0D" w:rsidRDefault="00605B0D" w:rsidP="00AC062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F1176" w:rsidRDefault="007F1176" w:rsidP="00AC062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F1176" w:rsidRDefault="007F1176" w:rsidP="00AC062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F1176" w:rsidRDefault="007F1176" w:rsidP="00AC062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F1176" w:rsidRPr="00605B0D" w:rsidRDefault="007F1176" w:rsidP="00AC062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93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134"/>
        <w:gridCol w:w="1670"/>
        <w:gridCol w:w="1307"/>
        <w:gridCol w:w="1134"/>
        <w:gridCol w:w="2379"/>
      </w:tblGrid>
      <w:tr w:rsidR="007F1176" w:rsidRPr="005A2229" w:rsidTr="007F1176">
        <w:trPr>
          <w:trHeight w:val="513"/>
        </w:trPr>
        <w:tc>
          <w:tcPr>
            <w:tcW w:w="1771" w:type="dxa"/>
          </w:tcPr>
          <w:p w:rsidR="007F1176" w:rsidRPr="005A2229" w:rsidRDefault="007F1176" w:rsidP="000E0052">
            <w:pPr>
              <w:spacing w:before="24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Nazwa asortymentu</w:t>
            </w:r>
          </w:p>
        </w:tc>
        <w:tc>
          <w:tcPr>
            <w:tcW w:w="1134" w:type="dxa"/>
          </w:tcPr>
          <w:p w:rsidR="007F1176" w:rsidRPr="005A2229" w:rsidRDefault="007F1176" w:rsidP="000E0052">
            <w:pPr>
              <w:spacing w:before="24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</w:p>
        </w:tc>
        <w:tc>
          <w:tcPr>
            <w:tcW w:w="1670" w:type="dxa"/>
            <w:vAlign w:val="center"/>
          </w:tcPr>
          <w:p w:rsidR="007F1176" w:rsidRPr="005A2229" w:rsidRDefault="007F1176" w:rsidP="000E0052">
            <w:pPr>
              <w:spacing w:before="240" w:line="360" w:lineRule="auto"/>
              <w:jc w:val="center"/>
              <w:rPr>
                <w:sz w:val="22"/>
                <w:szCs w:val="22"/>
              </w:rPr>
            </w:pPr>
            <w:r w:rsidRPr="005A2229">
              <w:rPr>
                <w:sz w:val="22"/>
                <w:szCs w:val="22"/>
              </w:rPr>
              <w:t>Wartość netto złotych</w:t>
            </w:r>
          </w:p>
        </w:tc>
        <w:tc>
          <w:tcPr>
            <w:tcW w:w="1307" w:type="dxa"/>
          </w:tcPr>
          <w:p w:rsidR="007F1176" w:rsidRPr="005A2229" w:rsidRDefault="007F1176" w:rsidP="000E0052">
            <w:pPr>
              <w:spacing w:before="240" w:line="360" w:lineRule="auto"/>
              <w:jc w:val="center"/>
              <w:rPr>
                <w:sz w:val="22"/>
                <w:szCs w:val="22"/>
              </w:rPr>
            </w:pPr>
            <w:r w:rsidRPr="005A2229">
              <w:rPr>
                <w:sz w:val="22"/>
                <w:szCs w:val="22"/>
              </w:rPr>
              <w:t>Stawka Vat %</w:t>
            </w:r>
          </w:p>
        </w:tc>
        <w:tc>
          <w:tcPr>
            <w:tcW w:w="1134" w:type="dxa"/>
            <w:vAlign w:val="center"/>
          </w:tcPr>
          <w:p w:rsidR="007F1176" w:rsidRPr="005A2229" w:rsidRDefault="007F1176" w:rsidP="000E0052">
            <w:pPr>
              <w:spacing w:before="240" w:line="360" w:lineRule="auto"/>
              <w:jc w:val="center"/>
              <w:rPr>
                <w:sz w:val="22"/>
                <w:szCs w:val="22"/>
              </w:rPr>
            </w:pPr>
            <w:r w:rsidRPr="005A2229">
              <w:rPr>
                <w:sz w:val="22"/>
                <w:szCs w:val="22"/>
              </w:rPr>
              <w:t>Kwota VAT w złotych</w:t>
            </w:r>
          </w:p>
        </w:tc>
        <w:tc>
          <w:tcPr>
            <w:tcW w:w="2379" w:type="dxa"/>
            <w:vAlign w:val="center"/>
          </w:tcPr>
          <w:p w:rsidR="007F1176" w:rsidRPr="005A2229" w:rsidRDefault="007F1176" w:rsidP="000E0052">
            <w:pPr>
              <w:spacing w:before="240" w:line="360" w:lineRule="auto"/>
              <w:ind w:right="72"/>
              <w:jc w:val="center"/>
              <w:rPr>
                <w:sz w:val="22"/>
                <w:szCs w:val="22"/>
              </w:rPr>
            </w:pPr>
            <w:r w:rsidRPr="005A2229">
              <w:rPr>
                <w:sz w:val="22"/>
                <w:szCs w:val="22"/>
              </w:rPr>
              <w:t xml:space="preserve">Cena </w:t>
            </w:r>
            <w:r>
              <w:rPr>
                <w:sz w:val="22"/>
                <w:szCs w:val="22"/>
              </w:rPr>
              <w:t>oferty (brutto) w </w:t>
            </w:r>
            <w:r w:rsidRPr="005A2229">
              <w:rPr>
                <w:sz w:val="22"/>
                <w:szCs w:val="22"/>
              </w:rPr>
              <w:t>złotych</w:t>
            </w:r>
          </w:p>
        </w:tc>
      </w:tr>
      <w:tr w:rsidR="007F1176" w:rsidRPr="005A2229" w:rsidTr="007F1176">
        <w:trPr>
          <w:trHeight w:val="513"/>
        </w:trPr>
        <w:tc>
          <w:tcPr>
            <w:tcW w:w="1771" w:type="dxa"/>
          </w:tcPr>
          <w:p w:rsidR="007F1176" w:rsidRDefault="007F1176" w:rsidP="000E0052">
            <w:pPr>
              <w:spacing w:before="24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F1176" w:rsidRDefault="007F1176" w:rsidP="000E0052">
            <w:pPr>
              <w:spacing w:before="24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70" w:type="dxa"/>
            <w:vAlign w:val="center"/>
          </w:tcPr>
          <w:p w:rsidR="007F1176" w:rsidRPr="005A2229" w:rsidRDefault="007F1176" w:rsidP="000E0052">
            <w:pPr>
              <w:spacing w:before="24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</w:tcPr>
          <w:p w:rsidR="007F1176" w:rsidRPr="005A2229" w:rsidRDefault="007F1176" w:rsidP="000E0052">
            <w:pPr>
              <w:spacing w:before="24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F1176" w:rsidRPr="005A2229" w:rsidRDefault="007F1176" w:rsidP="000E0052">
            <w:pPr>
              <w:spacing w:before="24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79" w:type="dxa"/>
            <w:vAlign w:val="center"/>
          </w:tcPr>
          <w:p w:rsidR="007F1176" w:rsidRPr="005A2229" w:rsidRDefault="007F1176" w:rsidP="000E0052">
            <w:pPr>
              <w:spacing w:before="240" w:line="360" w:lineRule="auto"/>
              <w:ind w:right="72"/>
              <w:jc w:val="center"/>
              <w:rPr>
                <w:sz w:val="22"/>
                <w:szCs w:val="22"/>
              </w:rPr>
            </w:pPr>
          </w:p>
        </w:tc>
      </w:tr>
    </w:tbl>
    <w:p w:rsidR="006062B6" w:rsidRDefault="006062B6" w:rsidP="000E0052">
      <w:pPr>
        <w:jc w:val="both"/>
        <w:rPr>
          <w:b/>
          <w:i/>
          <w:sz w:val="24"/>
        </w:rPr>
      </w:pPr>
    </w:p>
    <w:p w:rsidR="007F1176" w:rsidRDefault="007F1176" w:rsidP="000E0052">
      <w:pPr>
        <w:jc w:val="both"/>
        <w:rPr>
          <w:b/>
          <w:i/>
          <w:sz w:val="24"/>
        </w:rPr>
      </w:pPr>
    </w:p>
    <w:p w:rsidR="006062B6" w:rsidRDefault="006062B6" w:rsidP="006062B6">
      <w:pPr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Długość okresu gwarancji:</w:t>
      </w:r>
    </w:p>
    <w:p w:rsidR="006062B6" w:rsidRDefault="006062B6" w:rsidP="006062B6">
      <w:pPr>
        <w:pStyle w:val="Akapitzlist"/>
        <w:spacing w:before="120" w:after="120" w:line="360" w:lineRule="auto"/>
        <w:ind w:left="360"/>
        <w:jc w:val="both"/>
        <w:rPr>
          <w:b/>
          <w:sz w:val="24"/>
          <w:szCs w:val="24"/>
          <w:lang w:eastAsia="ar-SA"/>
        </w:rPr>
      </w:pPr>
      <w:r w:rsidRPr="00BF7113">
        <w:rPr>
          <w:b/>
          <w:sz w:val="24"/>
          <w:szCs w:val="24"/>
          <w:lang w:eastAsia="ar-SA"/>
        </w:rPr>
        <w:t></w:t>
      </w:r>
      <w:r>
        <w:rPr>
          <w:b/>
          <w:sz w:val="24"/>
          <w:szCs w:val="24"/>
          <w:lang w:eastAsia="ar-SA"/>
        </w:rPr>
        <w:t xml:space="preserve"> 24 miesiące</w:t>
      </w:r>
    </w:p>
    <w:p w:rsidR="006062B6" w:rsidRDefault="006062B6" w:rsidP="006062B6">
      <w:pPr>
        <w:pStyle w:val="Akapitzlist"/>
        <w:spacing w:before="120" w:after="120" w:line="360" w:lineRule="auto"/>
        <w:ind w:left="360"/>
        <w:jc w:val="both"/>
        <w:rPr>
          <w:b/>
          <w:sz w:val="24"/>
          <w:szCs w:val="24"/>
          <w:lang w:eastAsia="ar-SA"/>
        </w:rPr>
      </w:pPr>
      <w:r w:rsidRPr="00BF7113">
        <w:rPr>
          <w:b/>
          <w:sz w:val="24"/>
          <w:szCs w:val="24"/>
          <w:lang w:eastAsia="ar-SA"/>
        </w:rPr>
        <w:t></w:t>
      </w:r>
      <w:r>
        <w:rPr>
          <w:b/>
          <w:sz w:val="24"/>
          <w:szCs w:val="24"/>
          <w:lang w:eastAsia="ar-SA"/>
        </w:rPr>
        <w:t xml:space="preserve"> 36 miesięcy</w:t>
      </w:r>
    </w:p>
    <w:p w:rsidR="006062B6" w:rsidRDefault="006062B6" w:rsidP="006062B6">
      <w:pPr>
        <w:pStyle w:val="Akapitzlist"/>
        <w:spacing w:before="120" w:after="120" w:line="360" w:lineRule="auto"/>
        <w:ind w:left="360"/>
        <w:jc w:val="both"/>
        <w:rPr>
          <w:b/>
          <w:sz w:val="24"/>
          <w:szCs w:val="24"/>
          <w:lang w:eastAsia="ar-SA"/>
        </w:rPr>
      </w:pPr>
      <w:r w:rsidRPr="00BF7113">
        <w:rPr>
          <w:b/>
          <w:sz w:val="24"/>
          <w:szCs w:val="24"/>
          <w:lang w:eastAsia="ar-SA"/>
        </w:rPr>
        <w:t></w:t>
      </w:r>
      <w:r>
        <w:rPr>
          <w:b/>
          <w:sz w:val="24"/>
          <w:szCs w:val="24"/>
          <w:lang w:eastAsia="ar-SA"/>
        </w:rPr>
        <w:t xml:space="preserve"> 48 miesięcy</w:t>
      </w:r>
    </w:p>
    <w:p w:rsidR="006062B6" w:rsidRDefault="006062B6" w:rsidP="00AC0622">
      <w:pPr>
        <w:ind w:firstLine="709"/>
        <w:jc w:val="both"/>
        <w:rPr>
          <w:b/>
          <w:i/>
          <w:sz w:val="24"/>
        </w:rPr>
      </w:pPr>
    </w:p>
    <w:p w:rsidR="00AC0622" w:rsidRDefault="00AC0622" w:rsidP="00AC0622">
      <w:pPr>
        <w:pStyle w:val="Akapitzlist"/>
        <w:numPr>
          <w:ilvl w:val="0"/>
          <w:numId w:val="24"/>
        </w:numPr>
        <w:ind w:left="426" w:hanging="426"/>
        <w:jc w:val="both"/>
        <w:rPr>
          <w:sz w:val="24"/>
        </w:rPr>
      </w:pPr>
      <w:r w:rsidRPr="0068774F">
        <w:rPr>
          <w:sz w:val="24"/>
        </w:rPr>
        <w:t>Oświadczam</w:t>
      </w:r>
      <w:r>
        <w:rPr>
          <w:sz w:val="24"/>
        </w:rPr>
        <w:t>/y</w:t>
      </w:r>
      <w:r w:rsidRPr="0068774F">
        <w:rPr>
          <w:sz w:val="24"/>
        </w:rPr>
        <w:t>, że powyższ</w:t>
      </w:r>
      <w:r>
        <w:rPr>
          <w:sz w:val="24"/>
        </w:rPr>
        <w:t>a</w:t>
      </w:r>
      <w:r w:rsidRPr="0068774F">
        <w:rPr>
          <w:sz w:val="24"/>
        </w:rPr>
        <w:t xml:space="preserve"> cen</w:t>
      </w:r>
      <w:r>
        <w:rPr>
          <w:sz w:val="24"/>
        </w:rPr>
        <w:t>a</w:t>
      </w:r>
      <w:r w:rsidRPr="0068774F">
        <w:rPr>
          <w:sz w:val="24"/>
        </w:rPr>
        <w:t xml:space="preserve"> oferty zawiera wszystkie koszty związane z realizacją przedmiotu umowy, jakie ponosi </w:t>
      </w:r>
      <w:r w:rsidRPr="00F7685D">
        <w:rPr>
          <w:sz w:val="24"/>
        </w:rPr>
        <w:t>Zamawiający</w:t>
      </w:r>
      <w:r w:rsidR="00454564">
        <w:rPr>
          <w:sz w:val="24"/>
        </w:rPr>
        <w:t xml:space="preserve"> </w:t>
      </w:r>
      <w:bookmarkStart w:id="0" w:name="_GoBack"/>
      <w:bookmarkEnd w:id="0"/>
      <w:r w:rsidRPr="0068774F">
        <w:rPr>
          <w:sz w:val="24"/>
        </w:rPr>
        <w:t>w przypadku wyboru niniejszej oferty.</w:t>
      </w:r>
    </w:p>
    <w:p w:rsidR="00AC0622" w:rsidRDefault="00AC0622" w:rsidP="00AC0622">
      <w:pPr>
        <w:pStyle w:val="Akapitzlist"/>
        <w:ind w:left="426"/>
        <w:jc w:val="both"/>
        <w:rPr>
          <w:sz w:val="24"/>
        </w:rPr>
      </w:pPr>
    </w:p>
    <w:p w:rsidR="00AC0622" w:rsidRDefault="00AC0622" w:rsidP="00AC0622">
      <w:pPr>
        <w:pStyle w:val="Akapitzlist"/>
        <w:numPr>
          <w:ilvl w:val="0"/>
          <w:numId w:val="24"/>
        </w:numPr>
        <w:ind w:left="426" w:hanging="426"/>
        <w:jc w:val="both"/>
        <w:rPr>
          <w:sz w:val="24"/>
        </w:rPr>
      </w:pPr>
      <w:r>
        <w:rPr>
          <w:sz w:val="24"/>
        </w:rPr>
        <w:t>Akceptuję /emy bez zastrzeżeń opis przedmiotu za</w:t>
      </w:r>
      <w:r w:rsidR="0056227D">
        <w:rPr>
          <w:sz w:val="24"/>
        </w:rPr>
        <w:t>mówienia, wymagania zawarte w S</w:t>
      </w:r>
      <w:r>
        <w:rPr>
          <w:sz w:val="24"/>
        </w:rPr>
        <w:t xml:space="preserve">WZ wraz załącznikami i zobowiązujemy się  do podpisania umowy na warunkach i zasadach obowiązujących w tym postępowaniu. </w:t>
      </w:r>
    </w:p>
    <w:p w:rsidR="00E3676C" w:rsidRPr="00AC0622" w:rsidRDefault="00E3676C" w:rsidP="0078495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E3676C" w:rsidRDefault="00E3676C" w:rsidP="00B73524">
      <w:pPr>
        <w:pStyle w:val="Akapitzlist"/>
        <w:numPr>
          <w:ilvl w:val="0"/>
          <w:numId w:val="24"/>
        </w:numPr>
        <w:ind w:left="426" w:hanging="426"/>
        <w:jc w:val="both"/>
        <w:rPr>
          <w:sz w:val="24"/>
        </w:rPr>
      </w:pPr>
      <w:r w:rsidRPr="0068774F">
        <w:rPr>
          <w:sz w:val="24"/>
        </w:rPr>
        <w:t>Oświadczam/y, że uważamy się za związanych niniejszą ofertą na czas wskazany w </w:t>
      </w:r>
      <w:r w:rsidR="0056227D">
        <w:rPr>
          <w:i/>
          <w:sz w:val="24"/>
        </w:rPr>
        <w:t xml:space="preserve">Specyfikacji </w:t>
      </w:r>
      <w:r w:rsidRPr="0068774F">
        <w:rPr>
          <w:i/>
          <w:sz w:val="24"/>
        </w:rPr>
        <w:t xml:space="preserve"> Warunków Zamówienia</w:t>
      </w:r>
      <w:r w:rsidRPr="0068774F">
        <w:rPr>
          <w:sz w:val="24"/>
        </w:rPr>
        <w:t>, tj</w:t>
      </w:r>
      <w:r w:rsidR="00454564">
        <w:rPr>
          <w:b/>
          <w:sz w:val="24"/>
        </w:rPr>
        <w:t>. 3</w:t>
      </w:r>
      <w:r w:rsidRPr="0068774F">
        <w:rPr>
          <w:b/>
          <w:sz w:val="24"/>
        </w:rPr>
        <w:t>0 dni</w:t>
      </w:r>
      <w:r w:rsidRPr="0068774F">
        <w:rPr>
          <w:sz w:val="24"/>
        </w:rPr>
        <w:t xml:space="preserve"> od upływu terminu składania ofert.</w:t>
      </w:r>
    </w:p>
    <w:p w:rsidR="00E3676C" w:rsidRDefault="00E3676C" w:rsidP="00932F28">
      <w:pPr>
        <w:pStyle w:val="Akapitzlist"/>
        <w:ind w:left="360"/>
        <w:jc w:val="both"/>
        <w:rPr>
          <w:sz w:val="24"/>
        </w:rPr>
      </w:pPr>
    </w:p>
    <w:p w:rsidR="00E3676C" w:rsidRPr="00932F28" w:rsidRDefault="00E3676C" w:rsidP="00B73524">
      <w:pPr>
        <w:pStyle w:val="Akapitzlist"/>
        <w:numPr>
          <w:ilvl w:val="0"/>
          <w:numId w:val="24"/>
        </w:numPr>
        <w:ind w:left="426" w:hanging="426"/>
        <w:jc w:val="both"/>
        <w:rPr>
          <w:sz w:val="24"/>
        </w:rPr>
      </w:pPr>
      <w:r>
        <w:rPr>
          <w:sz w:val="24"/>
          <w:szCs w:val="24"/>
        </w:rPr>
        <w:t>Oświadczam/y</w:t>
      </w:r>
      <w:r w:rsidRPr="0068774F">
        <w:rPr>
          <w:sz w:val="24"/>
          <w:szCs w:val="24"/>
        </w:rPr>
        <w:t>, że:</w:t>
      </w:r>
    </w:p>
    <w:p w:rsidR="00E3676C" w:rsidRDefault="00E3676C" w:rsidP="00784955">
      <w:pPr>
        <w:pStyle w:val="Akapitzlist"/>
        <w:spacing w:line="360" w:lineRule="auto"/>
        <w:ind w:left="425"/>
        <w:rPr>
          <w:sz w:val="24"/>
          <w:szCs w:val="24"/>
        </w:rPr>
      </w:pPr>
      <w:r w:rsidRPr="009F4002">
        <w:rPr>
          <w:b/>
          <w:sz w:val="24"/>
          <w:szCs w:val="24"/>
        </w:rPr>
        <w:t>Nie  zamierzam/y</w:t>
      </w:r>
      <w:r w:rsidR="0045456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zlecać wykonania części zamówienia podwykonawcom*.</w:t>
      </w:r>
    </w:p>
    <w:p w:rsidR="00E3676C" w:rsidRDefault="00E3676C" w:rsidP="00784955">
      <w:pPr>
        <w:pStyle w:val="Akapitzlist"/>
        <w:spacing w:line="360" w:lineRule="auto"/>
        <w:ind w:left="425"/>
        <w:rPr>
          <w:sz w:val="24"/>
          <w:szCs w:val="24"/>
        </w:rPr>
      </w:pPr>
      <w:r w:rsidRPr="009F4002">
        <w:rPr>
          <w:b/>
          <w:sz w:val="24"/>
          <w:szCs w:val="24"/>
        </w:rPr>
        <w:t>Zamierzam/y</w:t>
      </w:r>
      <w:r w:rsidR="0045456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zlecić podwykonawcom wykonanie następującej części zamówienia*:</w:t>
      </w:r>
    </w:p>
    <w:tbl>
      <w:tblPr>
        <w:tblW w:w="915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717"/>
        <w:gridCol w:w="2700"/>
        <w:gridCol w:w="3060"/>
      </w:tblGrid>
      <w:tr w:rsidR="00E3676C" w:rsidTr="00605B0D">
        <w:tc>
          <w:tcPr>
            <w:tcW w:w="675" w:type="dxa"/>
          </w:tcPr>
          <w:p w:rsidR="00E3676C" w:rsidRDefault="00E3676C" w:rsidP="00406935">
            <w:pPr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2717" w:type="dxa"/>
          </w:tcPr>
          <w:p w:rsidR="00E3676C" w:rsidRDefault="00E3676C" w:rsidP="004069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Części zamówienia - jakie Wykonawca zamierza </w:t>
            </w:r>
            <w:r>
              <w:rPr>
                <w:bCs/>
                <w:sz w:val="24"/>
                <w:szCs w:val="24"/>
                <w:lang w:eastAsia="en-US"/>
              </w:rPr>
              <w:t>powierzyć</w:t>
            </w:r>
            <w:r>
              <w:rPr>
                <w:sz w:val="24"/>
                <w:szCs w:val="24"/>
                <w:lang w:eastAsia="en-US"/>
              </w:rPr>
              <w:t xml:space="preserve"> podwykonawcom</w:t>
            </w:r>
          </w:p>
        </w:tc>
        <w:tc>
          <w:tcPr>
            <w:tcW w:w="2700" w:type="dxa"/>
          </w:tcPr>
          <w:p w:rsidR="00E3676C" w:rsidRDefault="00E3676C" w:rsidP="004069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adres siedziby </w:t>
            </w:r>
          </w:p>
          <w:p w:rsidR="00E3676C" w:rsidRDefault="00E3676C" w:rsidP="0040693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podwykonawcy</w:t>
            </w:r>
          </w:p>
        </w:tc>
        <w:tc>
          <w:tcPr>
            <w:tcW w:w="3060" w:type="dxa"/>
          </w:tcPr>
          <w:p w:rsidR="00E3676C" w:rsidRPr="002E5F9D" w:rsidRDefault="00E3676C" w:rsidP="00FA7B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E5F9D">
              <w:rPr>
                <w:sz w:val="24"/>
                <w:szCs w:val="24"/>
                <w:lang w:eastAsia="en-US"/>
              </w:rPr>
              <w:t>Wartość lub procentowa część zamówienia, jaka zostanie powierzona</w:t>
            </w:r>
          </w:p>
          <w:p w:rsidR="00E3676C" w:rsidRDefault="00E3676C" w:rsidP="00FA7B1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E5F9D">
              <w:rPr>
                <w:sz w:val="24"/>
                <w:szCs w:val="24"/>
                <w:lang w:eastAsia="en-US"/>
              </w:rPr>
              <w:t>podwykonawcy lub podwykonawcom</w:t>
            </w:r>
          </w:p>
        </w:tc>
      </w:tr>
      <w:tr w:rsidR="00E3676C" w:rsidTr="00605B0D">
        <w:tc>
          <w:tcPr>
            <w:tcW w:w="675" w:type="dxa"/>
          </w:tcPr>
          <w:p w:rsidR="00E3676C" w:rsidRDefault="00E3676C" w:rsidP="00406935">
            <w:pPr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717" w:type="dxa"/>
          </w:tcPr>
          <w:p w:rsidR="00E3676C" w:rsidRDefault="00E3676C" w:rsidP="00406935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</w:tcPr>
          <w:p w:rsidR="00E3676C" w:rsidRDefault="00E3676C" w:rsidP="00406935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60" w:type="dxa"/>
          </w:tcPr>
          <w:p w:rsidR="00E3676C" w:rsidRDefault="00E3676C" w:rsidP="00FA7B10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</w:tr>
      <w:tr w:rsidR="00E3676C" w:rsidTr="00605B0D">
        <w:tc>
          <w:tcPr>
            <w:tcW w:w="675" w:type="dxa"/>
          </w:tcPr>
          <w:p w:rsidR="00E3676C" w:rsidRDefault="00E3676C" w:rsidP="00406935">
            <w:pPr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717" w:type="dxa"/>
          </w:tcPr>
          <w:p w:rsidR="00E3676C" w:rsidRDefault="00E3676C" w:rsidP="00406935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</w:tcPr>
          <w:p w:rsidR="00E3676C" w:rsidRDefault="00E3676C" w:rsidP="00406935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60" w:type="dxa"/>
          </w:tcPr>
          <w:p w:rsidR="00E3676C" w:rsidRDefault="00E3676C" w:rsidP="00FA7B10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E3676C" w:rsidRDefault="00E3676C" w:rsidP="004E6D34">
      <w:pPr>
        <w:pStyle w:val="Akapitzlist"/>
        <w:spacing w:line="360" w:lineRule="auto"/>
        <w:ind w:left="0"/>
        <w:jc w:val="both"/>
        <w:rPr>
          <w:sz w:val="24"/>
        </w:rPr>
      </w:pPr>
    </w:p>
    <w:p w:rsidR="00B73524" w:rsidRPr="00893D37" w:rsidRDefault="00B73524" w:rsidP="00B73524">
      <w:pPr>
        <w:pStyle w:val="Akapitzlist"/>
        <w:numPr>
          <w:ilvl w:val="0"/>
          <w:numId w:val="24"/>
        </w:numPr>
        <w:spacing w:line="360" w:lineRule="auto"/>
        <w:ind w:left="426" w:hanging="426"/>
        <w:jc w:val="both"/>
        <w:rPr>
          <w:sz w:val="24"/>
        </w:rPr>
      </w:pPr>
      <w:r>
        <w:rPr>
          <w:sz w:val="24"/>
        </w:rPr>
        <w:t>Oświadczam/y</w:t>
      </w:r>
      <w:r w:rsidRPr="0052213A">
        <w:rPr>
          <w:sz w:val="24"/>
        </w:rPr>
        <w:t>, że</w:t>
      </w:r>
      <w:r w:rsidRPr="00893D37">
        <w:rPr>
          <w:sz w:val="24"/>
        </w:rPr>
        <w:t xml:space="preserve"> wybór </w:t>
      </w:r>
      <w:r w:rsidRPr="00893D37">
        <w:rPr>
          <w:sz w:val="24"/>
          <w:szCs w:val="24"/>
        </w:rPr>
        <w:t xml:space="preserve">oferty: </w:t>
      </w:r>
    </w:p>
    <w:p w:rsidR="00B73524" w:rsidRPr="009F4002" w:rsidRDefault="00B73524" w:rsidP="00B73524">
      <w:pPr>
        <w:pStyle w:val="Akapitzlist"/>
        <w:spacing w:line="360" w:lineRule="auto"/>
        <w:ind w:left="426"/>
        <w:jc w:val="both"/>
        <w:rPr>
          <w:b/>
          <w:sz w:val="24"/>
          <w:szCs w:val="24"/>
        </w:rPr>
      </w:pPr>
      <w:r w:rsidRPr="009F4002">
        <w:rPr>
          <w:b/>
          <w:sz w:val="24"/>
          <w:szCs w:val="24"/>
        </w:rPr>
        <w:t>nie będzie</w:t>
      </w:r>
      <w:r w:rsidR="00454564">
        <w:rPr>
          <w:b/>
          <w:sz w:val="24"/>
          <w:szCs w:val="24"/>
        </w:rPr>
        <w:t xml:space="preserve"> </w:t>
      </w:r>
      <w:r w:rsidRPr="009F4002">
        <w:rPr>
          <w:b/>
          <w:sz w:val="24"/>
          <w:szCs w:val="24"/>
        </w:rPr>
        <w:t>prowadzić *</w:t>
      </w:r>
    </w:p>
    <w:p w:rsidR="00B73524" w:rsidRPr="00D06C26" w:rsidRDefault="00B73524" w:rsidP="00B73524">
      <w:pPr>
        <w:pStyle w:val="Akapitzlist"/>
        <w:spacing w:line="360" w:lineRule="auto"/>
        <w:ind w:left="425"/>
        <w:contextualSpacing w:val="0"/>
        <w:jc w:val="both"/>
        <w:rPr>
          <w:b/>
          <w:sz w:val="24"/>
        </w:rPr>
      </w:pPr>
      <w:r w:rsidRPr="009F4002">
        <w:rPr>
          <w:b/>
          <w:sz w:val="24"/>
          <w:szCs w:val="24"/>
        </w:rPr>
        <w:t>będzie</w:t>
      </w:r>
      <w:r w:rsidR="00454564">
        <w:rPr>
          <w:b/>
          <w:sz w:val="24"/>
          <w:szCs w:val="24"/>
        </w:rPr>
        <w:t xml:space="preserve"> </w:t>
      </w:r>
      <w:r w:rsidRPr="009F4002">
        <w:rPr>
          <w:b/>
          <w:sz w:val="24"/>
          <w:szCs w:val="24"/>
        </w:rPr>
        <w:t>prowadzić *</w:t>
      </w:r>
    </w:p>
    <w:p w:rsidR="00B73524" w:rsidRDefault="00B73524" w:rsidP="00B73524">
      <w:pPr>
        <w:pStyle w:val="Akapitzlist"/>
        <w:spacing w:after="120"/>
        <w:ind w:left="425" w:right="23"/>
        <w:contextualSpacing w:val="0"/>
        <w:jc w:val="both"/>
        <w:rPr>
          <w:sz w:val="24"/>
          <w:szCs w:val="24"/>
        </w:rPr>
      </w:pPr>
      <w:r w:rsidRPr="0045761F">
        <w:rPr>
          <w:b/>
          <w:sz w:val="24"/>
          <w:szCs w:val="24"/>
        </w:rPr>
        <w:t>do powstania u Zamawiającego obowiązku podatkowego</w:t>
      </w:r>
      <w:r>
        <w:rPr>
          <w:sz w:val="24"/>
          <w:szCs w:val="24"/>
        </w:rPr>
        <w:t xml:space="preserve"> i w tym zakresie wskazuję/</w:t>
      </w:r>
      <w:r w:rsidRPr="003E3819">
        <w:rPr>
          <w:sz w:val="24"/>
          <w:szCs w:val="24"/>
        </w:rPr>
        <w:t xml:space="preserve">my nazwę (rodzaj) towaru lub usługi, których dostawa lub świadczenie będzie prowadzić </w:t>
      </w:r>
      <w:r>
        <w:rPr>
          <w:sz w:val="24"/>
          <w:szCs w:val="24"/>
        </w:rPr>
        <w:t>do jego powstania, oraz wskazuję/</w:t>
      </w:r>
      <w:r w:rsidRPr="003E3819">
        <w:rPr>
          <w:sz w:val="24"/>
          <w:szCs w:val="24"/>
        </w:rPr>
        <w:t xml:space="preserve">my jego </w:t>
      </w:r>
      <w:r>
        <w:rPr>
          <w:sz w:val="24"/>
          <w:szCs w:val="24"/>
        </w:rPr>
        <w:t>wartość bez kwoty podatku:  ……………………………………………………………………………..</w:t>
      </w:r>
    </w:p>
    <w:p w:rsidR="00454564" w:rsidRDefault="00454564" w:rsidP="00B73524">
      <w:pPr>
        <w:pStyle w:val="Akapitzlist"/>
        <w:spacing w:after="120"/>
        <w:ind w:left="425" w:right="23"/>
        <w:contextualSpacing w:val="0"/>
        <w:jc w:val="both"/>
        <w:rPr>
          <w:sz w:val="24"/>
          <w:szCs w:val="24"/>
        </w:rPr>
      </w:pPr>
    </w:p>
    <w:p w:rsidR="005C426B" w:rsidRPr="005C426B" w:rsidRDefault="00454564" w:rsidP="005C426B">
      <w:pPr>
        <w:overflowPunct w:val="0"/>
        <w:autoSpaceDE w:val="0"/>
        <w:autoSpaceDN w:val="0"/>
        <w:adjustRightInd w:val="0"/>
        <w:ind w:left="927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E3676C" w:rsidRPr="00CE31EE" w:rsidRDefault="00E3676C" w:rsidP="00B73524">
      <w:pPr>
        <w:pStyle w:val="Akapitzlist"/>
        <w:numPr>
          <w:ilvl w:val="0"/>
          <w:numId w:val="24"/>
        </w:numPr>
        <w:spacing w:line="360" w:lineRule="auto"/>
        <w:ind w:left="425" w:right="23" w:hanging="425"/>
        <w:jc w:val="both"/>
        <w:rPr>
          <w:sz w:val="24"/>
          <w:szCs w:val="24"/>
        </w:rPr>
      </w:pPr>
      <w:r>
        <w:rPr>
          <w:sz w:val="24"/>
        </w:rPr>
        <w:t xml:space="preserve"> Oświadczam/y</w:t>
      </w:r>
      <w:r w:rsidRPr="0052213A">
        <w:rPr>
          <w:sz w:val="24"/>
        </w:rPr>
        <w:t>, że</w:t>
      </w:r>
      <w:r w:rsidR="00CE31EE">
        <w:rPr>
          <w:sz w:val="24"/>
        </w:rPr>
        <w:t>:</w:t>
      </w:r>
    </w:p>
    <w:p w:rsidR="00CE31EE" w:rsidRPr="00095FFE" w:rsidRDefault="00CE31EE" w:rsidP="00CE31EE">
      <w:pPr>
        <w:spacing w:line="276" w:lineRule="auto"/>
        <w:ind w:right="23"/>
        <w:jc w:val="both"/>
        <w:rPr>
          <w:b/>
          <w:sz w:val="24"/>
          <w:szCs w:val="24"/>
        </w:rPr>
      </w:pPr>
      <w:r w:rsidRPr="00095FFE">
        <w:rPr>
          <w:b/>
          <w:sz w:val="24"/>
          <w:szCs w:val="24"/>
        </w:rPr>
        <w:lastRenderedPageBreak/>
        <w:t>jestem mikroprzedsiębiorcą</w:t>
      </w:r>
    </w:p>
    <w:p w:rsidR="00CE31EE" w:rsidRDefault="00CE31EE" w:rsidP="00CE31EE">
      <w:pPr>
        <w:spacing w:line="276" w:lineRule="auto"/>
        <w:ind w:right="23"/>
        <w:jc w:val="both"/>
        <w:rPr>
          <w:b/>
          <w:sz w:val="24"/>
          <w:szCs w:val="24"/>
        </w:rPr>
      </w:pPr>
      <w:r w:rsidRPr="00095FFE">
        <w:rPr>
          <w:b/>
          <w:sz w:val="24"/>
          <w:szCs w:val="24"/>
        </w:rPr>
        <w:t>jestem</w:t>
      </w:r>
      <w:r w:rsidR="00454564">
        <w:rPr>
          <w:b/>
          <w:sz w:val="24"/>
          <w:szCs w:val="24"/>
        </w:rPr>
        <w:t xml:space="preserve"> </w:t>
      </w:r>
      <w:r w:rsidRPr="00095FFE">
        <w:rPr>
          <w:b/>
          <w:sz w:val="24"/>
          <w:szCs w:val="24"/>
        </w:rPr>
        <w:t>małym przedsiębiorcą</w:t>
      </w:r>
    </w:p>
    <w:p w:rsidR="00CE31EE" w:rsidRPr="00095FFE" w:rsidRDefault="00CE31EE" w:rsidP="00CE31EE">
      <w:pPr>
        <w:spacing w:line="276" w:lineRule="auto"/>
        <w:ind w:right="23"/>
        <w:jc w:val="both"/>
        <w:rPr>
          <w:b/>
          <w:sz w:val="24"/>
          <w:szCs w:val="24"/>
        </w:rPr>
      </w:pPr>
      <w:r w:rsidRPr="00095FFE">
        <w:rPr>
          <w:b/>
          <w:sz w:val="24"/>
          <w:szCs w:val="24"/>
        </w:rPr>
        <w:t xml:space="preserve">średnim przedsiębiorcą </w:t>
      </w:r>
    </w:p>
    <w:p w:rsidR="00CE31EE" w:rsidRPr="00095FFE" w:rsidRDefault="00CE31EE" w:rsidP="00CE31EE">
      <w:pPr>
        <w:spacing w:line="276" w:lineRule="auto"/>
        <w:ind w:right="23"/>
        <w:jc w:val="both"/>
        <w:rPr>
          <w:b/>
          <w:sz w:val="24"/>
          <w:szCs w:val="24"/>
        </w:rPr>
      </w:pPr>
      <w:r w:rsidRPr="00095FFE">
        <w:rPr>
          <w:b/>
          <w:sz w:val="24"/>
          <w:szCs w:val="24"/>
        </w:rPr>
        <w:t>dużym przedsiębiorcą</w:t>
      </w:r>
    </w:p>
    <w:p w:rsidR="00CE31EE" w:rsidRPr="00597DE3" w:rsidRDefault="00CE31EE" w:rsidP="00CE31EE">
      <w:pPr>
        <w:ind w:right="23"/>
        <w:jc w:val="both"/>
        <w:rPr>
          <w:sz w:val="24"/>
          <w:szCs w:val="24"/>
        </w:rPr>
      </w:pPr>
      <w:r w:rsidRPr="00597DE3">
        <w:rPr>
          <w:sz w:val="24"/>
          <w:szCs w:val="24"/>
        </w:rPr>
        <w:t>w rozumieniu przepisów Rozporządzenia Komisji Europejskiej nr 364 z dnia 25 lutego 2004r</w:t>
      </w:r>
    </w:p>
    <w:p w:rsidR="00CE31EE" w:rsidRPr="00984030" w:rsidRDefault="00CE31EE" w:rsidP="00CE31EE">
      <w:pPr>
        <w:pStyle w:val="Akapitzlist"/>
        <w:spacing w:line="360" w:lineRule="auto"/>
        <w:ind w:left="425" w:right="23"/>
        <w:jc w:val="both"/>
        <w:rPr>
          <w:sz w:val="24"/>
          <w:szCs w:val="24"/>
        </w:rPr>
      </w:pPr>
    </w:p>
    <w:p w:rsidR="00B73524" w:rsidRPr="002C57C1" w:rsidRDefault="00B73524" w:rsidP="00B73524">
      <w:pPr>
        <w:pStyle w:val="Akapitzlist"/>
        <w:numPr>
          <w:ilvl w:val="0"/>
          <w:numId w:val="24"/>
        </w:numPr>
        <w:spacing w:after="120"/>
        <w:ind w:left="425" w:right="23" w:hanging="425"/>
        <w:jc w:val="both"/>
        <w:rPr>
          <w:sz w:val="24"/>
          <w:szCs w:val="24"/>
        </w:rPr>
      </w:pPr>
      <w:r w:rsidRPr="002C57C1">
        <w:rPr>
          <w:sz w:val="24"/>
          <w:szCs w:val="24"/>
        </w:rPr>
        <w:t>Dokumenty stanowiące tajemnicę przedsiębiorstwa zawarte są na kartach/stronach* oferty o numerach od …… do ……… .  Na okoliczność wykazania, iż zastrzeżone informacje stanowią „tajemnicę przedsiębiorstwa” przedkładam</w:t>
      </w:r>
      <w:r>
        <w:rPr>
          <w:sz w:val="24"/>
          <w:szCs w:val="24"/>
        </w:rPr>
        <w:t>/y</w:t>
      </w:r>
      <w:r w:rsidRPr="002C57C1">
        <w:rPr>
          <w:sz w:val="24"/>
          <w:szCs w:val="24"/>
        </w:rPr>
        <w:t>:</w:t>
      </w:r>
    </w:p>
    <w:p w:rsidR="00B73524" w:rsidRPr="002C57C1" w:rsidRDefault="00B73524" w:rsidP="00B73524">
      <w:pPr>
        <w:ind w:left="1440"/>
        <w:jc w:val="both"/>
        <w:rPr>
          <w:sz w:val="24"/>
          <w:szCs w:val="24"/>
        </w:rPr>
      </w:pPr>
      <w:r w:rsidRPr="002C57C1">
        <w:rPr>
          <w:sz w:val="24"/>
          <w:szCs w:val="24"/>
        </w:rPr>
        <w:t>a) ………………………………………………………..</w:t>
      </w:r>
    </w:p>
    <w:p w:rsidR="00B73524" w:rsidRDefault="00B73524" w:rsidP="00B73524">
      <w:pPr>
        <w:ind w:left="1440"/>
        <w:jc w:val="both"/>
        <w:rPr>
          <w:sz w:val="24"/>
          <w:szCs w:val="24"/>
        </w:rPr>
      </w:pPr>
      <w:r w:rsidRPr="002C57C1">
        <w:rPr>
          <w:sz w:val="24"/>
          <w:szCs w:val="24"/>
        </w:rPr>
        <w:t>b) ……………………………………………………….</w:t>
      </w:r>
    </w:p>
    <w:p w:rsidR="00B73524" w:rsidRPr="002C57C1" w:rsidRDefault="00B73524" w:rsidP="00B73524">
      <w:pPr>
        <w:ind w:left="1440"/>
        <w:jc w:val="both"/>
        <w:rPr>
          <w:sz w:val="24"/>
          <w:szCs w:val="24"/>
        </w:rPr>
      </w:pPr>
    </w:p>
    <w:p w:rsidR="00B73524" w:rsidRPr="00C6382E" w:rsidRDefault="00B73524" w:rsidP="00B73524">
      <w:pPr>
        <w:pStyle w:val="Akapitzlist"/>
        <w:numPr>
          <w:ilvl w:val="0"/>
          <w:numId w:val="24"/>
        </w:numPr>
        <w:ind w:left="426" w:right="23" w:hanging="426"/>
        <w:jc w:val="both"/>
        <w:rPr>
          <w:sz w:val="24"/>
        </w:rPr>
      </w:pPr>
      <w:r w:rsidRPr="00C6382E">
        <w:rPr>
          <w:sz w:val="24"/>
          <w:szCs w:val="24"/>
        </w:rPr>
        <w:t>Oświadczamy, że w razie uznania naszej oferty za najkorzystniejszą – umowę z naszej strony będzie/będą podpisywał/la/li - .………...……………………………………………………......</w:t>
      </w:r>
      <w:r>
        <w:rPr>
          <w:sz w:val="24"/>
          <w:szCs w:val="24"/>
        </w:rPr>
        <w:t>...........................................</w:t>
      </w:r>
      <w:r w:rsidRPr="00C6382E">
        <w:rPr>
          <w:sz w:val="24"/>
          <w:szCs w:val="24"/>
        </w:rPr>
        <w:t xml:space="preserve"> (</w:t>
      </w:r>
      <w:r w:rsidRPr="00C6382E">
        <w:rPr>
          <w:i/>
          <w:sz w:val="24"/>
          <w:szCs w:val="24"/>
        </w:rPr>
        <w:t>należy podać imię i nazwisko oraz zajmowane stanowisko</w:t>
      </w:r>
      <w:r w:rsidRPr="00C6382E">
        <w:rPr>
          <w:sz w:val="24"/>
          <w:szCs w:val="24"/>
        </w:rPr>
        <w:t xml:space="preserve">) </w:t>
      </w:r>
    </w:p>
    <w:p w:rsidR="00B73524" w:rsidRPr="00905C7D" w:rsidRDefault="00B73524" w:rsidP="00B73524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4"/>
          <w:szCs w:val="24"/>
        </w:rPr>
      </w:pPr>
    </w:p>
    <w:p w:rsidR="00B73524" w:rsidRPr="00905C7D" w:rsidRDefault="00B73524" w:rsidP="00B73524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4"/>
          <w:szCs w:val="24"/>
        </w:rPr>
      </w:pPr>
      <w:r w:rsidRPr="00905C7D">
        <w:rPr>
          <w:sz w:val="24"/>
          <w:szCs w:val="24"/>
        </w:rPr>
        <w:t xml:space="preserve">W przypadku wyboru naszej oferty osobą odpowiedzialną za realizację przedmiotu zamówienia będzie Pan/Pani:  ……………………………………. </w:t>
      </w:r>
      <w:r>
        <w:rPr>
          <w:sz w:val="24"/>
          <w:szCs w:val="24"/>
        </w:rPr>
        <w:t>Tel. kontaktowy ……………………………………… fax ………………………. e-mail ………………………………………………..</w:t>
      </w:r>
    </w:p>
    <w:p w:rsidR="00B73524" w:rsidRPr="00905C7D" w:rsidRDefault="00B73524" w:rsidP="00B73524">
      <w:pPr>
        <w:pStyle w:val="Akapitzlist"/>
        <w:rPr>
          <w:sz w:val="24"/>
          <w:szCs w:val="24"/>
        </w:rPr>
      </w:pPr>
    </w:p>
    <w:p w:rsidR="00B73524" w:rsidRPr="00B6598F" w:rsidRDefault="00B73524" w:rsidP="00B73524">
      <w:pPr>
        <w:pStyle w:val="Style35"/>
        <w:widowControl/>
        <w:numPr>
          <w:ilvl w:val="0"/>
          <w:numId w:val="24"/>
        </w:numPr>
        <w:tabs>
          <w:tab w:val="left" w:pos="226"/>
        </w:tabs>
        <w:overflowPunct w:val="0"/>
        <w:spacing w:line="240" w:lineRule="auto"/>
        <w:ind w:left="426" w:hanging="426"/>
        <w:jc w:val="both"/>
        <w:textAlignment w:val="baseline"/>
      </w:pPr>
      <w:r w:rsidRPr="00B6598F">
        <w:t>Podstawą prawną przetwarzania danych osobowych podanych w ofercie  jest art. 6 ust.1 lit b i c rozporządzenia Parlamentu Europejskiego i Rady (UE) 2016/679 z dnia 27 kwietnia 2016 r</w:t>
      </w:r>
      <w:r>
        <w:t>.</w:t>
      </w:r>
      <w:r w:rsidRPr="00B6598F">
        <w:t xml:space="preserve"> w sprawie ochrony osób fizycznych w związku z przetwarzaniem danych osobowych  i w sprawie swobodnego przepływu takich danych oraz uchylenia dyrektywy 95/46/WE (RODO). </w:t>
      </w:r>
    </w:p>
    <w:p w:rsidR="00B73524" w:rsidRPr="00B6598F" w:rsidRDefault="00B73524" w:rsidP="00B73524">
      <w:pPr>
        <w:pStyle w:val="Style35"/>
        <w:widowControl/>
        <w:tabs>
          <w:tab w:val="left" w:pos="226"/>
        </w:tabs>
        <w:overflowPunct w:val="0"/>
        <w:spacing w:line="240" w:lineRule="auto"/>
        <w:ind w:firstLine="0"/>
        <w:jc w:val="both"/>
        <w:textAlignment w:val="baseline"/>
      </w:pPr>
    </w:p>
    <w:p w:rsidR="00B73524" w:rsidRPr="00186717" w:rsidRDefault="00B73524" w:rsidP="00B73524">
      <w:pPr>
        <w:pStyle w:val="Style35"/>
        <w:widowControl/>
        <w:numPr>
          <w:ilvl w:val="0"/>
          <w:numId w:val="24"/>
        </w:numPr>
        <w:tabs>
          <w:tab w:val="left" w:pos="226"/>
        </w:tabs>
        <w:spacing w:line="240" w:lineRule="auto"/>
        <w:ind w:left="426" w:hanging="426"/>
        <w:jc w:val="both"/>
      </w:pPr>
      <w:r w:rsidRPr="00186717">
        <w:t xml:space="preserve">Oświadczam, iż Samodzielny Publiczny Zakład Opieki Zdrowotnej Szpital nr 2 im. dr.                         T. Boczonia w Mysłowicach wypełnił wobec mnie obowiązek informacyjny przewidziany w art. 13  i 14 RODO. </w:t>
      </w:r>
    </w:p>
    <w:p w:rsidR="00B73524" w:rsidRPr="00186717" w:rsidRDefault="00B73524" w:rsidP="00B73524">
      <w:pPr>
        <w:pStyle w:val="Akapitzlist"/>
        <w:rPr>
          <w:sz w:val="24"/>
          <w:szCs w:val="24"/>
        </w:rPr>
      </w:pPr>
    </w:p>
    <w:p w:rsidR="00B73524" w:rsidRPr="00C6382E" w:rsidRDefault="00B73524" w:rsidP="00B73524">
      <w:pPr>
        <w:pStyle w:val="Style35"/>
        <w:widowControl/>
        <w:numPr>
          <w:ilvl w:val="0"/>
          <w:numId w:val="24"/>
        </w:numPr>
        <w:tabs>
          <w:tab w:val="left" w:pos="226"/>
        </w:tabs>
        <w:spacing w:line="240" w:lineRule="auto"/>
        <w:ind w:left="426" w:hanging="426"/>
        <w:jc w:val="both"/>
      </w:pPr>
      <w:r w:rsidRPr="00186717">
        <w:rPr>
          <w:color w:val="000000"/>
        </w:rPr>
        <w:t xml:space="preserve">Oświadczam, że wypełniłem obowiązki informacyjne przewidziane w art. 13 lub art. 14 RODOwobec osób fizycznych, </w:t>
      </w:r>
      <w:r w:rsidRPr="00186717">
        <w:t>od których dane osobowe bezpośrednio lub pośrednio pozyskałem</w:t>
      </w:r>
      <w:r w:rsidRPr="00186717">
        <w:rPr>
          <w:color w:val="000000"/>
        </w:rPr>
        <w:t xml:space="preserve"> w celu ubiegania się o udzielenie zamówienia publicznego w niniejszym postępowaniu</w:t>
      </w:r>
    </w:p>
    <w:p w:rsidR="00E3676C" w:rsidRDefault="00E3676C" w:rsidP="00AB58E5">
      <w:pPr>
        <w:pStyle w:val="Akapitzlist"/>
        <w:spacing w:line="360" w:lineRule="auto"/>
        <w:ind w:left="0" w:right="23"/>
        <w:jc w:val="both"/>
        <w:rPr>
          <w:sz w:val="24"/>
        </w:rPr>
      </w:pPr>
    </w:p>
    <w:p w:rsidR="00B73524" w:rsidRDefault="00B73524" w:rsidP="00B73524">
      <w:pPr>
        <w:pStyle w:val="Akapitzlist"/>
        <w:numPr>
          <w:ilvl w:val="0"/>
          <w:numId w:val="24"/>
        </w:numPr>
        <w:spacing w:line="360" w:lineRule="auto"/>
        <w:ind w:left="426" w:right="23" w:hanging="426"/>
        <w:jc w:val="both"/>
        <w:rPr>
          <w:sz w:val="24"/>
        </w:rPr>
      </w:pPr>
      <w:r>
        <w:rPr>
          <w:sz w:val="24"/>
        </w:rPr>
        <w:t>Wykaz i opis pełnomocnictw udzielonych w niniejszym postępowaniu: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2344"/>
        <w:gridCol w:w="2751"/>
        <w:gridCol w:w="2919"/>
      </w:tblGrid>
      <w:tr w:rsidR="004A7830" w:rsidTr="004A7830">
        <w:tc>
          <w:tcPr>
            <w:tcW w:w="627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  <w:r w:rsidRPr="004A7830">
              <w:rPr>
                <w:sz w:val="24"/>
              </w:rPr>
              <w:t>L.p.</w:t>
            </w:r>
          </w:p>
        </w:tc>
        <w:tc>
          <w:tcPr>
            <w:tcW w:w="2344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  <w:r w:rsidRPr="004A7830">
              <w:rPr>
                <w:sz w:val="24"/>
              </w:rPr>
              <w:t>Mocodawca</w:t>
            </w:r>
          </w:p>
        </w:tc>
        <w:tc>
          <w:tcPr>
            <w:tcW w:w="2751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  <w:r w:rsidRPr="004A7830">
              <w:rPr>
                <w:sz w:val="24"/>
              </w:rPr>
              <w:t>Umocowany</w:t>
            </w:r>
          </w:p>
        </w:tc>
        <w:tc>
          <w:tcPr>
            <w:tcW w:w="2919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  <w:r w:rsidRPr="004A7830">
              <w:rPr>
                <w:sz w:val="24"/>
              </w:rPr>
              <w:t>Zakres pełnomocnictwa</w:t>
            </w:r>
          </w:p>
        </w:tc>
      </w:tr>
      <w:tr w:rsidR="004A7830" w:rsidTr="004A7830">
        <w:tc>
          <w:tcPr>
            <w:tcW w:w="627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</w:p>
        </w:tc>
        <w:tc>
          <w:tcPr>
            <w:tcW w:w="2344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</w:p>
        </w:tc>
        <w:tc>
          <w:tcPr>
            <w:tcW w:w="2751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</w:p>
        </w:tc>
        <w:tc>
          <w:tcPr>
            <w:tcW w:w="2919" w:type="dxa"/>
            <w:shd w:val="clear" w:color="auto" w:fill="auto"/>
          </w:tcPr>
          <w:p w:rsidR="00B73524" w:rsidRPr="004A7830" w:rsidRDefault="00B73524" w:rsidP="004A7830">
            <w:pPr>
              <w:pStyle w:val="Akapitzlist"/>
              <w:spacing w:line="360" w:lineRule="auto"/>
              <w:ind w:left="0" w:right="23"/>
              <w:jc w:val="both"/>
              <w:rPr>
                <w:sz w:val="24"/>
              </w:rPr>
            </w:pPr>
          </w:p>
        </w:tc>
      </w:tr>
    </w:tbl>
    <w:p w:rsidR="00B73524" w:rsidRPr="005155E6" w:rsidRDefault="00B73524" w:rsidP="00B73524">
      <w:pPr>
        <w:pStyle w:val="Akapitzlist"/>
        <w:spacing w:line="360" w:lineRule="auto"/>
        <w:ind w:left="426" w:right="23"/>
        <w:jc w:val="both"/>
        <w:rPr>
          <w:sz w:val="24"/>
        </w:rPr>
      </w:pPr>
    </w:p>
    <w:p w:rsidR="00B73524" w:rsidRDefault="00B73524" w:rsidP="00B73524">
      <w:pPr>
        <w:pStyle w:val="Akapitzlist"/>
        <w:numPr>
          <w:ilvl w:val="0"/>
          <w:numId w:val="24"/>
        </w:numPr>
        <w:spacing w:line="360" w:lineRule="auto"/>
        <w:ind w:left="426" w:right="23" w:hanging="426"/>
        <w:jc w:val="both"/>
        <w:rPr>
          <w:sz w:val="24"/>
        </w:rPr>
      </w:pPr>
      <w:r w:rsidRPr="00932F28">
        <w:rPr>
          <w:sz w:val="24"/>
        </w:rPr>
        <w:t>Ofertę składam/y na  ……. kolejno ponumerowanych stronach.</w:t>
      </w:r>
    </w:p>
    <w:p w:rsidR="00B73524" w:rsidRPr="00932F28" w:rsidRDefault="00B73524" w:rsidP="00B73524">
      <w:pPr>
        <w:pStyle w:val="Akapitzlist"/>
        <w:numPr>
          <w:ilvl w:val="0"/>
          <w:numId w:val="24"/>
        </w:numPr>
        <w:spacing w:line="360" w:lineRule="auto"/>
        <w:ind w:left="426" w:right="23" w:hanging="426"/>
        <w:jc w:val="both"/>
        <w:rPr>
          <w:sz w:val="24"/>
        </w:rPr>
      </w:pPr>
      <w:r w:rsidRPr="00932F28">
        <w:rPr>
          <w:bCs/>
          <w:sz w:val="24"/>
          <w:szCs w:val="22"/>
        </w:rPr>
        <w:t>Załącznikami do niniejszej oferty są:</w:t>
      </w:r>
    </w:p>
    <w:p w:rsidR="00B73524" w:rsidRPr="002C57C1" w:rsidRDefault="00B73524" w:rsidP="00B73524">
      <w:pPr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C57C1">
        <w:rPr>
          <w:sz w:val="24"/>
          <w:szCs w:val="24"/>
        </w:rPr>
        <w:t>…………………………………………………. str. ………. oferty</w:t>
      </w:r>
    </w:p>
    <w:p w:rsidR="00B73524" w:rsidRPr="002C57C1" w:rsidRDefault="00B73524" w:rsidP="00B73524">
      <w:pPr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C57C1">
        <w:rPr>
          <w:sz w:val="24"/>
          <w:szCs w:val="24"/>
        </w:rPr>
        <w:t>…………………………………………………. str. ………. oferty</w:t>
      </w:r>
    </w:p>
    <w:p w:rsidR="00B73524" w:rsidRPr="009B30D5" w:rsidRDefault="00B73524" w:rsidP="00B73524">
      <w:pPr>
        <w:numPr>
          <w:ilvl w:val="2"/>
          <w:numId w:val="24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C57C1">
        <w:rPr>
          <w:sz w:val="24"/>
          <w:szCs w:val="24"/>
        </w:rPr>
        <w:t>…………………………………………………. str. ………. oferty</w:t>
      </w:r>
    </w:p>
    <w:p w:rsidR="00B73524" w:rsidRDefault="00B73524" w:rsidP="00B73524">
      <w:pPr>
        <w:rPr>
          <w:sz w:val="22"/>
          <w:szCs w:val="22"/>
        </w:rPr>
      </w:pPr>
    </w:p>
    <w:p w:rsidR="00B73524" w:rsidRDefault="00B73524" w:rsidP="00B73524">
      <w:pPr>
        <w:rPr>
          <w:szCs w:val="18"/>
        </w:rPr>
      </w:pPr>
      <w:r w:rsidRPr="0052213A">
        <w:rPr>
          <w:szCs w:val="18"/>
        </w:rPr>
        <w:lastRenderedPageBreak/>
        <w:t xml:space="preserve">...................................... </w:t>
      </w:r>
      <w:r w:rsidRPr="0052213A">
        <w:rPr>
          <w:sz w:val="24"/>
          <w:szCs w:val="22"/>
        </w:rPr>
        <w:t xml:space="preserve">, dnia </w:t>
      </w:r>
      <w:r w:rsidRPr="0052213A">
        <w:rPr>
          <w:szCs w:val="18"/>
        </w:rPr>
        <w:t>….................................</w:t>
      </w:r>
    </w:p>
    <w:p w:rsidR="00B73524" w:rsidRPr="0052213A" w:rsidRDefault="00B73524" w:rsidP="00B73524">
      <w:pPr>
        <w:rPr>
          <w:szCs w:val="18"/>
        </w:rPr>
      </w:pPr>
    </w:p>
    <w:p w:rsidR="00B73524" w:rsidRPr="00D52427" w:rsidRDefault="00B73524" w:rsidP="00B73524">
      <w:pPr>
        <w:ind w:left="4680"/>
      </w:pPr>
      <w:r w:rsidRPr="00D52427">
        <w:t>….......................................................................</w:t>
      </w:r>
    </w:p>
    <w:p w:rsidR="00B73524" w:rsidRPr="00D52427" w:rsidRDefault="00B73524" w:rsidP="00B73524">
      <w:pPr>
        <w:ind w:left="4680"/>
        <w:rPr>
          <w:sz w:val="16"/>
          <w:szCs w:val="16"/>
        </w:rPr>
      </w:pPr>
      <w:r w:rsidRPr="00D52427">
        <w:rPr>
          <w:sz w:val="16"/>
          <w:szCs w:val="16"/>
        </w:rPr>
        <w:t xml:space="preserve">      Podpis(-y) i  pieczęć(-cie) osoby(osób)  uprawnionej(-ych)  </w:t>
      </w:r>
    </w:p>
    <w:p w:rsidR="00B73524" w:rsidRDefault="00B73524" w:rsidP="00B73524">
      <w:pPr>
        <w:ind w:left="4680"/>
        <w:rPr>
          <w:sz w:val="16"/>
          <w:szCs w:val="16"/>
        </w:rPr>
      </w:pPr>
      <w:r w:rsidRPr="00D52427">
        <w:rPr>
          <w:sz w:val="16"/>
          <w:szCs w:val="16"/>
        </w:rPr>
        <w:t xml:space="preserve"> do reprezentowania Wykonawcy lub upoważnionej </w:t>
      </w:r>
    </w:p>
    <w:p w:rsidR="00B73524" w:rsidRDefault="00B73524" w:rsidP="00B73524">
      <w:pPr>
        <w:ind w:left="4680"/>
        <w:rPr>
          <w:sz w:val="16"/>
          <w:szCs w:val="16"/>
        </w:rPr>
      </w:pPr>
      <w:r w:rsidRPr="00D52427">
        <w:rPr>
          <w:sz w:val="16"/>
          <w:szCs w:val="16"/>
        </w:rPr>
        <w:t>do występowania  w jego imieniu</w:t>
      </w:r>
    </w:p>
    <w:p w:rsidR="00B73524" w:rsidRPr="0052213A" w:rsidRDefault="00B73524" w:rsidP="009B30D5">
      <w:pPr>
        <w:rPr>
          <w:rFonts w:ascii="Arial" w:hAnsi="Arial" w:cs="Arial"/>
          <w:sz w:val="16"/>
        </w:rPr>
      </w:pPr>
      <w:r>
        <w:rPr>
          <w:rFonts w:cs="ClassGarmndEU"/>
        </w:rPr>
        <w:t xml:space="preserve">* </w:t>
      </w:r>
      <w:r>
        <w:rPr>
          <w:rFonts w:cs="ClassGarmndEU"/>
        </w:rPr>
        <w:tab/>
      </w:r>
      <w:r w:rsidRPr="0052213A">
        <w:rPr>
          <w:rFonts w:cs="ClassGarmndEU"/>
        </w:rPr>
        <w:t xml:space="preserve">niepotrzebne skreślić </w:t>
      </w:r>
    </w:p>
    <w:sectPr w:rsidR="00B73524" w:rsidRPr="0052213A" w:rsidSect="007F11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4" w:right="1418" w:bottom="1418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173" w:rsidRDefault="00D01173" w:rsidP="00AC3E6B">
      <w:r>
        <w:separator/>
      </w:r>
    </w:p>
  </w:endnote>
  <w:endnote w:type="continuationSeparator" w:id="0">
    <w:p w:rsidR="00D01173" w:rsidRDefault="00D01173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lassGarmndEU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756" w:rsidRDefault="00FE2756">
    <w:pPr>
      <w:pStyle w:val="Stopka"/>
    </w:pPr>
    <w:r>
      <w:tab/>
    </w:r>
    <w:r>
      <w:tab/>
      <w:t xml:space="preserve">Strona </w:t>
    </w:r>
    <w:r w:rsidR="004E4EC2">
      <w:rPr>
        <w:b/>
      </w:rPr>
      <w:fldChar w:fldCharType="begin"/>
    </w:r>
    <w:r>
      <w:rPr>
        <w:b/>
      </w:rPr>
      <w:instrText>PAGE</w:instrText>
    </w:r>
    <w:r w:rsidR="004E4EC2">
      <w:rPr>
        <w:b/>
      </w:rPr>
      <w:fldChar w:fldCharType="separate"/>
    </w:r>
    <w:r w:rsidR="00454564">
      <w:rPr>
        <w:b/>
        <w:noProof/>
      </w:rPr>
      <w:t>2</w:t>
    </w:r>
    <w:r w:rsidR="004E4EC2">
      <w:rPr>
        <w:b/>
      </w:rPr>
      <w:fldChar w:fldCharType="end"/>
    </w:r>
    <w:r>
      <w:t xml:space="preserve"> z </w:t>
    </w:r>
    <w:r w:rsidR="004E4EC2">
      <w:rPr>
        <w:b/>
      </w:rPr>
      <w:fldChar w:fldCharType="begin"/>
    </w:r>
    <w:r>
      <w:rPr>
        <w:b/>
      </w:rPr>
      <w:instrText>NUMPAGES</w:instrText>
    </w:r>
    <w:r w:rsidR="004E4EC2">
      <w:rPr>
        <w:b/>
      </w:rPr>
      <w:fldChar w:fldCharType="separate"/>
    </w:r>
    <w:r w:rsidR="00454564">
      <w:rPr>
        <w:b/>
        <w:noProof/>
      </w:rPr>
      <w:t>4</w:t>
    </w:r>
    <w:r w:rsidR="004E4EC2"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756" w:rsidRDefault="00FE2756">
    <w:pPr>
      <w:pStyle w:val="Stopka"/>
      <w:jc w:val="right"/>
    </w:pPr>
    <w:r>
      <w:t xml:space="preserve">Strona </w:t>
    </w:r>
    <w:r w:rsidR="004E4EC2">
      <w:rPr>
        <w:b/>
      </w:rPr>
      <w:fldChar w:fldCharType="begin"/>
    </w:r>
    <w:r>
      <w:rPr>
        <w:b/>
      </w:rPr>
      <w:instrText>PAGE</w:instrText>
    </w:r>
    <w:r w:rsidR="004E4EC2">
      <w:rPr>
        <w:b/>
      </w:rPr>
      <w:fldChar w:fldCharType="separate"/>
    </w:r>
    <w:r w:rsidR="00454564">
      <w:rPr>
        <w:b/>
        <w:noProof/>
      </w:rPr>
      <w:t>3</w:t>
    </w:r>
    <w:r w:rsidR="004E4EC2">
      <w:rPr>
        <w:b/>
      </w:rPr>
      <w:fldChar w:fldCharType="end"/>
    </w:r>
    <w:r>
      <w:t xml:space="preserve"> z </w:t>
    </w:r>
    <w:r w:rsidR="004E4EC2">
      <w:rPr>
        <w:b/>
      </w:rPr>
      <w:fldChar w:fldCharType="begin"/>
    </w:r>
    <w:r>
      <w:rPr>
        <w:b/>
      </w:rPr>
      <w:instrText>NUMPAGES</w:instrText>
    </w:r>
    <w:r w:rsidR="004E4EC2">
      <w:rPr>
        <w:b/>
      </w:rPr>
      <w:fldChar w:fldCharType="separate"/>
    </w:r>
    <w:r w:rsidR="00454564">
      <w:rPr>
        <w:b/>
        <w:noProof/>
      </w:rPr>
      <w:t>4</w:t>
    </w:r>
    <w:r w:rsidR="004E4EC2">
      <w:rPr>
        <w:b/>
      </w:rPr>
      <w:fldChar w:fldCharType="end"/>
    </w:r>
  </w:p>
  <w:p w:rsidR="00FE2756" w:rsidRDefault="00FE275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756" w:rsidRDefault="00FE2756" w:rsidP="003973D6">
    <w:pPr>
      <w:pStyle w:val="Stopka"/>
      <w:jc w:val="right"/>
    </w:pPr>
    <w:r>
      <w:tab/>
    </w:r>
    <w:r>
      <w:tab/>
      <w:t xml:space="preserve">Strona </w:t>
    </w:r>
    <w:r w:rsidR="004E4EC2">
      <w:rPr>
        <w:b/>
      </w:rPr>
      <w:fldChar w:fldCharType="begin"/>
    </w:r>
    <w:r>
      <w:rPr>
        <w:b/>
      </w:rPr>
      <w:instrText>PAGE</w:instrText>
    </w:r>
    <w:r w:rsidR="004E4EC2">
      <w:rPr>
        <w:b/>
      </w:rPr>
      <w:fldChar w:fldCharType="separate"/>
    </w:r>
    <w:r w:rsidR="00454564">
      <w:rPr>
        <w:b/>
        <w:noProof/>
      </w:rPr>
      <w:t>1</w:t>
    </w:r>
    <w:r w:rsidR="004E4EC2">
      <w:rPr>
        <w:b/>
      </w:rPr>
      <w:fldChar w:fldCharType="end"/>
    </w:r>
    <w:r>
      <w:t xml:space="preserve"> z </w:t>
    </w:r>
    <w:r w:rsidR="004E4EC2">
      <w:rPr>
        <w:b/>
      </w:rPr>
      <w:fldChar w:fldCharType="begin"/>
    </w:r>
    <w:r>
      <w:rPr>
        <w:b/>
      </w:rPr>
      <w:instrText>NUMPAGES</w:instrText>
    </w:r>
    <w:r w:rsidR="004E4EC2">
      <w:rPr>
        <w:b/>
      </w:rPr>
      <w:fldChar w:fldCharType="separate"/>
    </w:r>
    <w:r w:rsidR="00454564">
      <w:rPr>
        <w:b/>
        <w:noProof/>
      </w:rPr>
      <w:t>4</w:t>
    </w:r>
    <w:r w:rsidR="004E4EC2">
      <w:rPr>
        <w:b/>
      </w:rPr>
      <w:fldChar w:fldCharType="end"/>
    </w:r>
  </w:p>
  <w:p w:rsidR="00FE2756" w:rsidRDefault="00FE27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173" w:rsidRDefault="00D01173" w:rsidP="00AC3E6B">
      <w:r>
        <w:separator/>
      </w:r>
    </w:p>
  </w:footnote>
  <w:footnote w:type="continuationSeparator" w:id="0">
    <w:p w:rsidR="00D01173" w:rsidRDefault="00D01173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756" w:rsidRDefault="00FE2756" w:rsidP="006F74D8">
    <w:pPr>
      <w:pStyle w:val="Nagwek"/>
    </w:pPr>
  </w:p>
  <w:p w:rsidR="00FE2756" w:rsidRDefault="006062B6" w:rsidP="006F74D8">
    <w:pPr>
      <w:pStyle w:val="Nagwek"/>
    </w:pPr>
    <w:r>
      <w:t>Szp.2/NZ-271-</w:t>
    </w:r>
    <w:r w:rsidR="00500696">
      <w:t>11</w:t>
    </w:r>
    <w:r>
      <w:t>/26</w:t>
    </w:r>
  </w:p>
  <w:p w:rsidR="00FE2756" w:rsidRDefault="00FE275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756" w:rsidRDefault="00FE2756" w:rsidP="006F74D8">
    <w:pPr>
      <w:pStyle w:val="Nagwek"/>
    </w:pPr>
  </w:p>
  <w:p w:rsidR="00FE2756" w:rsidRDefault="00FE2756" w:rsidP="006F74D8">
    <w:pPr>
      <w:pStyle w:val="Nagwek"/>
    </w:pPr>
    <w:r>
      <w:t>Szp.2/NZ-271-</w:t>
    </w:r>
    <w:r w:rsidR="006062B6">
      <w:t>8/26</w:t>
    </w:r>
  </w:p>
  <w:p w:rsidR="00FE2756" w:rsidRDefault="00FE275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756" w:rsidRDefault="00F8482E" w:rsidP="006F74D8">
    <w:pPr>
      <w:ind w:left="2127" w:firstLine="709"/>
      <w:jc w:val="center"/>
      <w:rPr>
        <w:rFonts w:ascii="Calibri" w:hAnsi="Calibri"/>
        <w:b/>
        <w:sz w:val="24"/>
      </w:rPr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59690</wp:posOffset>
          </wp:positionH>
          <wp:positionV relativeFrom="paragraph">
            <wp:posOffset>186055</wp:posOffset>
          </wp:positionV>
          <wp:extent cx="1497330" cy="868680"/>
          <wp:effectExtent l="19050" t="0" r="7620" b="0"/>
          <wp:wrapNone/>
          <wp:docPr id="1" name="Obraz 0" descr="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868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E2756" w:rsidRDefault="00FE2756" w:rsidP="006F74D8">
    <w:pPr>
      <w:ind w:left="2127" w:firstLine="709"/>
      <w:jc w:val="center"/>
      <w:rPr>
        <w:rFonts w:ascii="Calibri" w:hAnsi="Calibri"/>
        <w:b/>
        <w:sz w:val="24"/>
      </w:rPr>
    </w:pPr>
    <w:r w:rsidRPr="00B76292">
      <w:rPr>
        <w:rFonts w:ascii="Calibri" w:hAnsi="Calibri"/>
        <w:b/>
        <w:sz w:val="24"/>
      </w:rPr>
      <w:t xml:space="preserve">Samodzielny Publiczny Zakład Opieki Zdrowotnej </w:t>
    </w:r>
  </w:p>
  <w:p w:rsidR="00FE2756" w:rsidRDefault="00FE2756" w:rsidP="006F74D8">
    <w:pPr>
      <w:ind w:left="2127" w:firstLine="709"/>
      <w:jc w:val="center"/>
      <w:rPr>
        <w:rFonts w:ascii="Calibri" w:hAnsi="Calibri"/>
        <w:b/>
        <w:sz w:val="24"/>
      </w:rPr>
    </w:pPr>
    <w:r w:rsidRPr="00B76292">
      <w:rPr>
        <w:rFonts w:ascii="Calibri" w:hAnsi="Calibri"/>
        <w:b/>
        <w:sz w:val="24"/>
      </w:rPr>
      <w:t xml:space="preserve">Szpital Nr 2 im. dr Tadeusza Boczonia w Mysłowicach </w:t>
    </w:r>
  </w:p>
  <w:p w:rsidR="00FE2756" w:rsidRPr="00B76292" w:rsidRDefault="00FE2756" w:rsidP="006F74D8">
    <w:pPr>
      <w:ind w:left="2127" w:firstLine="709"/>
      <w:jc w:val="center"/>
      <w:rPr>
        <w:rFonts w:ascii="Calibri" w:hAnsi="Calibri"/>
        <w:b/>
        <w:sz w:val="24"/>
      </w:rPr>
    </w:pPr>
    <w:r w:rsidRPr="00B76292">
      <w:rPr>
        <w:rFonts w:ascii="Calibri" w:hAnsi="Calibri"/>
        <w:b/>
        <w:sz w:val="24"/>
      </w:rPr>
      <w:t>41-400 Mysłowice, ul. Bytomska 41</w:t>
    </w:r>
  </w:p>
  <w:p w:rsidR="00FE2756" w:rsidRDefault="00454564" w:rsidP="006F74D8">
    <w:pPr>
      <w:ind w:left="2127" w:firstLine="709"/>
      <w:jc w:val="center"/>
    </w:pPr>
    <w:hyperlink r:id="rId2" w:history="1">
      <w:r w:rsidR="00FE2756" w:rsidRPr="004B5DFC">
        <w:rPr>
          <w:rStyle w:val="Hipercze"/>
          <w:rFonts w:ascii="Calibri" w:hAnsi="Calibri"/>
          <w:b/>
          <w:color w:val="auto"/>
          <w:sz w:val="24"/>
        </w:rPr>
        <w:t>www.szpital2myslowice.pl</w:t>
      </w:r>
    </w:hyperlink>
  </w:p>
  <w:p w:rsidR="00FE2756" w:rsidRDefault="00FE2756" w:rsidP="006F74D8">
    <w:pPr>
      <w:rPr>
        <w:b/>
        <w:sz w:val="22"/>
        <w:szCs w:val="22"/>
      </w:rPr>
    </w:pPr>
  </w:p>
  <w:p w:rsidR="00FE2756" w:rsidRDefault="00FE2756" w:rsidP="00F10404">
    <w:pPr>
      <w:rPr>
        <w:bCs/>
        <w:iCs/>
        <w:sz w:val="24"/>
      </w:rPr>
    </w:pPr>
    <w:r w:rsidRPr="0078576D">
      <w:rPr>
        <w:b/>
        <w:sz w:val="22"/>
        <w:szCs w:val="22"/>
      </w:rPr>
      <w:t xml:space="preserve">Znak postępowania  </w:t>
    </w:r>
    <w:r w:rsidRPr="0078576D">
      <w:rPr>
        <w:rStyle w:val="FontStyle58"/>
        <w:rFonts w:ascii="Times New Roman" w:hAnsi="Times New Roman"/>
        <w:b/>
        <w:sz w:val="22"/>
        <w:szCs w:val="22"/>
      </w:rPr>
      <w:t>Szp.2/NZ-271-</w:t>
    </w:r>
    <w:r w:rsidR="00500696">
      <w:rPr>
        <w:rStyle w:val="FontStyle58"/>
        <w:rFonts w:ascii="Times New Roman" w:hAnsi="Times New Roman"/>
        <w:b/>
        <w:sz w:val="22"/>
        <w:szCs w:val="22"/>
      </w:rPr>
      <w:t>11</w:t>
    </w:r>
    <w:r w:rsidR="006062B6">
      <w:rPr>
        <w:rStyle w:val="FontStyle58"/>
        <w:rFonts w:ascii="Times New Roman" w:hAnsi="Times New Roman"/>
        <w:b/>
        <w:sz w:val="22"/>
        <w:szCs w:val="22"/>
      </w:rPr>
      <w:t>/26</w:t>
    </w:r>
    <w:r>
      <w:rPr>
        <w:rStyle w:val="FontStyle58"/>
        <w:rFonts w:ascii="Times New Roman" w:hAnsi="Times New Roman"/>
        <w:b/>
        <w:sz w:val="22"/>
        <w:szCs w:val="22"/>
      </w:rPr>
      <w:tab/>
    </w:r>
    <w:r>
      <w:rPr>
        <w:rStyle w:val="FontStyle58"/>
        <w:rFonts w:ascii="Times New Roman" w:hAnsi="Times New Roman"/>
        <w:b/>
        <w:sz w:val="22"/>
        <w:szCs w:val="22"/>
      </w:rPr>
      <w:tab/>
    </w:r>
    <w:r>
      <w:rPr>
        <w:rStyle w:val="FontStyle58"/>
        <w:rFonts w:ascii="Times New Roman" w:hAnsi="Times New Roman"/>
        <w:b/>
        <w:sz w:val="22"/>
        <w:szCs w:val="22"/>
      </w:rPr>
      <w:tab/>
    </w:r>
    <w:r w:rsidRPr="00C21A4E">
      <w:rPr>
        <w:bCs/>
        <w:iCs/>
        <w:sz w:val="24"/>
      </w:rPr>
      <w:t xml:space="preserve">Załącznik nr </w:t>
    </w:r>
    <w:r>
      <w:rPr>
        <w:bCs/>
        <w:iCs/>
        <w:sz w:val="24"/>
      </w:rPr>
      <w:t>1 do S</w:t>
    </w:r>
    <w:r w:rsidRPr="00C21A4E">
      <w:rPr>
        <w:bCs/>
        <w:iCs/>
        <w:sz w:val="24"/>
      </w:rPr>
      <w:t xml:space="preserve">WZ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  <w:rPr>
        <w:rFonts w:cs="Times New Roman"/>
      </w:rPr>
    </w:lvl>
    <w:lvl w:ilvl="1">
      <w:start w:val="1"/>
      <w:numFmt w:val="decimal"/>
      <w:suff w:val="nothing"/>
      <w:lvlText w:val="%2)"/>
      <w:lvlJc w:val="left"/>
      <w:rPr>
        <w:rFonts w:cs="Times New Roman"/>
        <w:b w:val="0"/>
      </w:rPr>
    </w:lvl>
    <w:lvl w:ilvl="2">
      <w:start w:val="1"/>
      <w:numFmt w:val="lowerRoman"/>
      <w:suff w:val="nothing"/>
      <w:lvlText w:val="%3."/>
      <w:lvlJc w:val="righ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lowerLetter"/>
      <w:suff w:val="nothing"/>
      <w:lvlText w:val="%5."/>
      <w:lvlJc w:val="left"/>
      <w:rPr>
        <w:rFonts w:cs="Times New Roman"/>
      </w:rPr>
    </w:lvl>
    <w:lvl w:ilvl="5">
      <w:start w:val="1"/>
      <w:numFmt w:val="lowerRoman"/>
      <w:suff w:val="nothing"/>
      <w:lvlText w:val="%6."/>
      <w:lvlJc w:val="righ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lowerLetter"/>
      <w:suff w:val="nothing"/>
      <w:lvlText w:val="%8."/>
      <w:lvlJc w:val="left"/>
      <w:rPr>
        <w:rFonts w:cs="Times New Roman"/>
      </w:rPr>
    </w:lvl>
    <w:lvl w:ilvl="8">
      <w:start w:val="1"/>
      <w:numFmt w:val="lowerRoman"/>
      <w:suff w:val="nothing"/>
      <w:lvlText w:val="%9."/>
      <w:lvlJc w:val="right"/>
      <w:rPr>
        <w:rFonts w:cs="Times New Roman"/>
      </w:rPr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  <w:rPr>
        <w:rFonts w:cs="Times New Roman"/>
      </w:rPr>
    </w:lvl>
    <w:lvl w:ilvl="1">
      <w:start w:val="4"/>
      <w:numFmt w:val="upperRoman"/>
      <w:suff w:val="nothing"/>
      <w:lvlText w:val="%2."/>
      <w:lvlJc w:val="left"/>
      <w:rPr>
        <w:rFonts w:cs="Times New Roman"/>
      </w:rPr>
    </w:lvl>
    <w:lvl w:ilvl="2">
      <w:start w:val="1"/>
      <w:numFmt w:val="upperLetter"/>
      <w:suff w:val="nothing"/>
      <w:lvlText w:val="%3)"/>
      <w:lvlJc w:val="left"/>
      <w:rPr>
        <w:rFonts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lowerLetter"/>
      <w:suff w:val="nothing"/>
      <w:lvlText w:val="%5."/>
      <w:lvlJc w:val="left"/>
      <w:rPr>
        <w:rFonts w:cs="Times New Roman"/>
      </w:rPr>
    </w:lvl>
    <w:lvl w:ilvl="5">
      <w:start w:val="1"/>
      <w:numFmt w:val="lowerRoman"/>
      <w:suff w:val="nothing"/>
      <w:lvlText w:val="%6."/>
      <w:lvlJc w:val="righ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lowerLetter"/>
      <w:suff w:val="nothing"/>
      <w:lvlText w:val="%8."/>
      <w:lvlJc w:val="left"/>
      <w:rPr>
        <w:rFonts w:cs="Times New Roman"/>
      </w:rPr>
    </w:lvl>
    <w:lvl w:ilvl="8">
      <w:start w:val="1"/>
      <w:numFmt w:val="lowerRoman"/>
      <w:suff w:val="nothing"/>
      <w:lvlText w:val="%9."/>
      <w:lvlJc w:val="right"/>
      <w:rPr>
        <w:rFonts w:cs="Times New Roman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  <w:rPr>
        <w:rFonts w:cs="Times New Roman"/>
      </w:rPr>
    </w:lvl>
  </w:abstractNum>
  <w:abstractNum w:abstractNumId="4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  <w:rPr>
        <w:rFonts w:cs="Times New Roman"/>
      </w:rPr>
    </w:lvl>
    <w:lvl w:ilvl="1">
      <w:start w:val="1"/>
      <w:numFmt w:val="decimal"/>
      <w:suff w:val="nothing"/>
      <w:lvlText w:val="%2."/>
      <w:lvlJc w:val="left"/>
      <w:rPr>
        <w:rFonts w:cs="Times New Roman"/>
      </w:rPr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%5."/>
      <w:lvlJc w:val="left"/>
      <w:rPr>
        <w:rFonts w:cs="Times New Roman"/>
      </w:rPr>
    </w:lvl>
    <w:lvl w:ilvl="5">
      <w:start w:val="1"/>
      <w:numFmt w:val="decimal"/>
      <w:suff w:val="nothing"/>
      <w:lvlText w:val="%6."/>
      <w:lvlJc w:val="left"/>
      <w:rPr>
        <w:rFonts w:cs="Times New Roman"/>
      </w:rPr>
    </w:lvl>
    <w:lvl w:ilvl="6">
      <w:start w:val="1"/>
      <w:numFmt w:val="decimal"/>
      <w:suff w:val="nothing"/>
      <w:lvlText w:val="%7."/>
      <w:lvlJc w:val="left"/>
      <w:rPr>
        <w:rFonts w:cs="Times New Roman"/>
      </w:rPr>
    </w:lvl>
    <w:lvl w:ilvl="7">
      <w:start w:val="1"/>
      <w:numFmt w:val="decimal"/>
      <w:suff w:val="nothing"/>
      <w:lvlText w:val="%8."/>
      <w:lvlJc w:val="left"/>
      <w:rPr>
        <w:rFonts w:cs="Times New Roman"/>
      </w:rPr>
    </w:lvl>
    <w:lvl w:ilvl="8">
      <w:start w:val="1"/>
      <w:numFmt w:val="decimal"/>
      <w:suff w:val="nothing"/>
      <w:lvlText w:val="%9."/>
      <w:lvlJc w:val="left"/>
      <w:rPr>
        <w:rFonts w:cs="Times New Roman"/>
      </w:rPr>
    </w:lvl>
  </w:abstractNum>
  <w:abstractNum w:abstractNumId="5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rFonts w:cs="Times New Roman"/>
        <w:b w:val="0"/>
        <w:i w:val="0"/>
        <w:color w:val="auto"/>
      </w:rPr>
    </w:lvl>
  </w:abstractNum>
  <w:abstractNum w:abstractNumId="6" w15:restartNumberingAfterBreak="0">
    <w:nsid w:val="00000041"/>
    <w:multiLevelType w:val="multilevel"/>
    <w:tmpl w:val="4CA0200A"/>
    <w:name w:val="WW8Num199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7" w15:restartNumberingAfterBreak="0">
    <w:nsid w:val="02CF75B5"/>
    <w:multiLevelType w:val="multilevel"/>
    <w:tmpl w:val="6BFC1292"/>
    <w:lvl w:ilvl="0">
      <w:start w:val="14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97"/>
        </w:tabs>
        <w:ind w:left="997" w:hanging="85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139"/>
        </w:tabs>
        <w:ind w:left="1139" w:hanging="855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81"/>
        </w:tabs>
        <w:ind w:left="1281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cs="Times New Roman" w:hint="default"/>
      </w:rPr>
    </w:lvl>
  </w:abstractNum>
  <w:abstractNum w:abstractNumId="8" w15:restartNumberingAfterBreak="0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0B445CF3"/>
    <w:multiLevelType w:val="hybridMultilevel"/>
    <w:tmpl w:val="37CABA7E"/>
    <w:lvl w:ilvl="0" w:tplc="D0BC5C60">
      <w:start w:val="1"/>
      <w:numFmt w:val="decimal"/>
      <w:lvlText w:val="%1."/>
      <w:lvlJc w:val="left"/>
      <w:pPr>
        <w:tabs>
          <w:tab w:val="num" w:pos="711"/>
        </w:tabs>
        <w:ind w:left="711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  <w:rPr>
        <w:rFonts w:cs="Times New Roman"/>
      </w:rPr>
    </w:lvl>
  </w:abstractNum>
  <w:abstractNum w:abstractNumId="10" w15:restartNumberingAfterBreak="0">
    <w:nsid w:val="10901F5D"/>
    <w:multiLevelType w:val="multilevel"/>
    <w:tmpl w:val="B65A5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260319"/>
    <w:multiLevelType w:val="multilevel"/>
    <w:tmpl w:val="A1BC54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7497710"/>
    <w:multiLevelType w:val="hybridMultilevel"/>
    <w:tmpl w:val="D396BE98"/>
    <w:lvl w:ilvl="0" w:tplc="86AE3B4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9450F2B"/>
    <w:multiLevelType w:val="multilevel"/>
    <w:tmpl w:val="CF9AE4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A5B5C6F"/>
    <w:multiLevelType w:val="multilevel"/>
    <w:tmpl w:val="5A166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57"/>
        </w:tabs>
        <w:ind w:left="14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F041BBD"/>
    <w:multiLevelType w:val="multilevel"/>
    <w:tmpl w:val="568CB9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 w15:restartNumberingAfterBreak="0">
    <w:nsid w:val="206B56E3"/>
    <w:multiLevelType w:val="hybridMultilevel"/>
    <w:tmpl w:val="59601A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1EED658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48B1A06"/>
    <w:multiLevelType w:val="hybridMultilevel"/>
    <w:tmpl w:val="AFB8CE30"/>
    <w:lvl w:ilvl="0" w:tplc="D0BC5C6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51B3BD3"/>
    <w:multiLevelType w:val="hybridMultilevel"/>
    <w:tmpl w:val="D76A8248"/>
    <w:lvl w:ilvl="0" w:tplc="718685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 w15:restartNumberingAfterBreak="0">
    <w:nsid w:val="271B02D3"/>
    <w:multiLevelType w:val="hybridMultilevel"/>
    <w:tmpl w:val="992CA4E4"/>
    <w:lvl w:ilvl="0" w:tplc="40660A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7A63440"/>
    <w:multiLevelType w:val="hybridMultilevel"/>
    <w:tmpl w:val="37CABA7E"/>
    <w:lvl w:ilvl="0" w:tplc="D0BC5C60">
      <w:start w:val="1"/>
      <w:numFmt w:val="decimal"/>
      <w:lvlText w:val="%1."/>
      <w:lvlJc w:val="left"/>
      <w:pPr>
        <w:tabs>
          <w:tab w:val="num" w:pos="711"/>
        </w:tabs>
        <w:ind w:left="711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  <w:rPr>
        <w:rFonts w:cs="Times New Roman"/>
      </w:rPr>
    </w:lvl>
  </w:abstractNum>
  <w:abstractNum w:abstractNumId="21" w15:restartNumberingAfterBreak="0">
    <w:nsid w:val="29D216E3"/>
    <w:multiLevelType w:val="hybridMultilevel"/>
    <w:tmpl w:val="6656818E"/>
    <w:lvl w:ilvl="0" w:tplc="C8807FC6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 w15:restartNumberingAfterBreak="0">
    <w:nsid w:val="2DEB412E"/>
    <w:multiLevelType w:val="multilevel"/>
    <w:tmpl w:val="815648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2F965585"/>
    <w:multiLevelType w:val="multilevel"/>
    <w:tmpl w:val="815648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36807F42"/>
    <w:multiLevelType w:val="hybridMultilevel"/>
    <w:tmpl w:val="CA98CADE"/>
    <w:lvl w:ilvl="0" w:tplc="6AFA7CA8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36E52C80"/>
    <w:multiLevelType w:val="hybridMultilevel"/>
    <w:tmpl w:val="44C0E650"/>
    <w:lvl w:ilvl="0" w:tplc="2C2E53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6" w15:restartNumberingAfterBreak="0">
    <w:nsid w:val="3DAD5469"/>
    <w:multiLevelType w:val="hybridMultilevel"/>
    <w:tmpl w:val="7196071A"/>
    <w:lvl w:ilvl="0" w:tplc="A2287068">
      <w:start w:val="1"/>
      <w:numFmt w:val="lowerLetter"/>
      <w:lvlText w:val="%1)"/>
      <w:lvlJc w:val="left"/>
      <w:pPr>
        <w:tabs>
          <w:tab w:val="num" w:pos="1177"/>
        </w:tabs>
        <w:ind w:left="1500" w:hanging="360"/>
      </w:pPr>
      <w:rPr>
        <w:rFonts w:cs="Times New Roman"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7" w15:restartNumberingAfterBreak="0">
    <w:nsid w:val="3E0F7BC0"/>
    <w:multiLevelType w:val="hybridMultilevel"/>
    <w:tmpl w:val="6B90C9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90B7F03"/>
    <w:multiLevelType w:val="multilevel"/>
    <w:tmpl w:val="1DF82FBE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29" w15:restartNumberingAfterBreak="0">
    <w:nsid w:val="4CCD1303"/>
    <w:multiLevelType w:val="hybridMultilevel"/>
    <w:tmpl w:val="D5525FA4"/>
    <w:lvl w:ilvl="0" w:tplc="0415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0" w15:restartNumberingAfterBreak="0">
    <w:nsid w:val="5A9C4A3D"/>
    <w:multiLevelType w:val="hybridMultilevel"/>
    <w:tmpl w:val="B014A412"/>
    <w:lvl w:ilvl="0" w:tplc="F2B011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B4535A5"/>
    <w:multiLevelType w:val="hybridMultilevel"/>
    <w:tmpl w:val="FD647E50"/>
    <w:lvl w:ilvl="0" w:tplc="7FC643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B4D648E"/>
    <w:multiLevelType w:val="hybridMultilevel"/>
    <w:tmpl w:val="BA4EB376"/>
    <w:lvl w:ilvl="0" w:tplc="649404F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3CD5D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F23BB7"/>
    <w:multiLevelType w:val="hybridMultilevel"/>
    <w:tmpl w:val="FC40BE54"/>
    <w:lvl w:ilvl="0" w:tplc="01C0814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A6258F"/>
    <w:multiLevelType w:val="hybridMultilevel"/>
    <w:tmpl w:val="7472BE3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E16EF400">
      <w:start w:val="1"/>
      <w:numFmt w:val="decimal"/>
      <w:lvlText w:val="%2)"/>
      <w:lvlJc w:val="left"/>
      <w:pPr>
        <w:ind w:left="1776" w:hanging="696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C53E4C"/>
    <w:multiLevelType w:val="hybridMultilevel"/>
    <w:tmpl w:val="57609516"/>
    <w:lvl w:ilvl="0" w:tplc="1F0449CE">
      <w:start w:val="2"/>
      <w:numFmt w:val="lowerLetter"/>
      <w:lvlText w:val="%1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179251B"/>
    <w:multiLevelType w:val="singleLevel"/>
    <w:tmpl w:val="77600196"/>
    <w:lvl w:ilvl="0">
      <w:start w:val="2"/>
      <w:numFmt w:val="lowerLetter"/>
      <w:lvlText w:val="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</w:abstractNum>
  <w:abstractNum w:abstractNumId="37" w15:restartNumberingAfterBreak="0">
    <w:nsid w:val="61E857F2"/>
    <w:multiLevelType w:val="hybridMultilevel"/>
    <w:tmpl w:val="4746C166"/>
    <w:lvl w:ilvl="0" w:tplc="AD20341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 w15:restartNumberingAfterBreak="0">
    <w:nsid w:val="646D02AD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9" w15:restartNumberingAfterBreak="0">
    <w:nsid w:val="66854A3C"/>
    <w:multiLevelType w:val="hybridMultilevel"/>
    <w:tmpl w:val="52A8469E"/>
    <w:lvl w:ilvl="0" w:tplc="759EBAA0">
      <w:start w:val="1"/>
      <w:numFmt w:val="decimal"/>
      <w:lvlText w:val="%1."/>
      <w:lvlJc w:val="left"/>
      <w:pPr>
        <w:tabs>
          <w:tab w:val="num" w:pos="2662"/>
        </w:tabs>
        <w:ind w:left="2662" w:hanging="360"/>
      </w:pPr>
      <w:rPr>
        <w:rFonts w:cs="Times New Roman" w:hint="default"/>
        <w:b w:val="0"/>
        <w:sz w:val="22"/>
        <w:szCs w:val="22"/>
      </w:rPr>
    </w:lvl>
    <w:lvl w:ilvl="1" w:tplc="BF5A6F42">
      <w:start w:val="1"/>
      <w:numFmt w:val="lowerLetter"/>
      <w:lvlText w:val="%2."/>
      <w:lvlJc w:val="left"/>
      <w:pPr>
        <w:tabs>
          <w:tab w:val="num" w:pos="3277"/>
        </w:tabs>
        <w:ind w:left="3600" w:hanging="360"/>
      </w:pPr>
      <w:rPr>
        <w:rFonts w:cs="Times New Roman" w:hint="default"/>
        <w:b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0" w15:restartNumberingAfterBreak="0">
    <w:nsid w:val="66CD0F4A"/>
    <w:multiLevelType w:val="multilevel"/>
    <w:tmpl w:val="EB105D12"/>
    <w:lvl w:ilvl="0">
      <w:start w:val="1"/>
      <w:numFmt w:val="lowerLetter"/>
      <w:lvlText w:val="%1."/>
      <w:lvlJc w:val="left"/>
      <w:pPr>
        <w:tabs>
          <w:tab w:val="num" w:pos="1177"/>
        </w:tabs>
        <w:ind w:left="1500" w:hanging="360"/>
      </w:pPr>
      <w:rPr>
        <w:rFonts w:cs="Times New Roman" w:hint="default"/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41" w15:restartNumberingAfterBreak="0">
    <w:nsid w:val="67DB0C0E"/>
    <w:multiLevelType w:val="hybridMultilevel"/>
    <w:tmpl w:val="645A301C"/>
    <w:lvl w:ilvl="0" w:tplc="F9748464">
      <w:start w:val="1"/>
      <w:numFmt w:val="decimal"/>
      <w:lvlText w:val="%1)"/>
      <w:lvlJc w:val="left"/>
      <w:pPr>
        <w:ind w:left="5039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2" w15:restartNumberingAfterBreak="0">
    <w:nsid w:val="682D4E68"/>
    <w:multiLevelType w:val="multilevel"/>
    <w:tmpl w:val="0A28EF8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  <w:b/>
      </w:rPr>
    </w:lvl>
  </w:abstractNum>
  <w:abstractNum w:abstractNumId="43" w15:restartNumberingAfterBreak="0">
    <w:nsid w:val="6E5D229F"/>
    <w:multiLevelType w:val="hybridMultilevel"/>
    <w:tmpl w:val="C74E72B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8A46D49"/>
    <w:multiLevelType w:val="multilevel"/>
    <w:tmpl w:val="6FF6D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B3D1329"/>
    <w:multiLevelType w:val="multilevel"/>
    <w:tmpl w:val="26840C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 w15:restartNumberingAfterBreak="0">
    <w:nsid w:val="7E264BD9"/>
    <w:multiLevelType w:val="hybridMultilevel"/>
    <w:tmpl w:val="1A521538"/>
    <w:lvl w:ilvl="0" w:tplc="D758C7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914888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9"/>
  </w:num>
  <w:num w:numId="3">
    <w:abstractNumId w:val="45"/>
  </w:num>
  <w:num w:numId="4">
    <w:abstractNumId w:val="33"/>
  </w:num>
  <w:num w:numId="5">
    <w:abstractNumId w:val="22"/>
  </w:num>
  <w:num w:numId="6">
    <w:abstractNumId w:val="14"/>
  </w:num>
  <w:num w:numId="7">
    <w:abstractNumId w:val="17"/>
  </w:num>
  <w:num w:numId="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10"/>
  </w:num>
  <w:num w:numId="11">
    <w:abstractNumId w:val="9"/>
  </w:num>
  <w:num w:numId="12">
    <w:abstractNumId w:val="12"/>
  </w:num>
  <w:num w:numId="13">
    <w:abstractNumId w:val="28"/>
  </w:num>
  <w:num w:numId="14">
    <w:abstractNumId w:val="36"/>
  </w:num>
  <w:num w:numId="15">
    <w:abstractNumId w:val="25"/>
  </w:num>
  <w:num w:numId="16">
    <w:abstractNumId w:val="42"/>
  </w:num>
  <w:num w:numId="17">
    <w:abstractNumId w:val="41"/>
  </w:num>
  <w:num w:numId="18">
    <w:abstractNumId w:val="23"/>
  </w:num>
  <w:num w:numId="19">
    <w:abstractNumId w:val="34"/>
  </w:num>
  <w:num w:numId="20">
    <w:abstractNumId w:val="19"/>
  </w:num>
  <w:num w:numId="21">
    <w:abstractNumId w:val="18"/>
  </w:num>
  <w:num w:numId="22">
    <w:abstractNumId w:val="31"/>
  </w:num>
  <w:num w:numId="23">
    <w:abstractNumId w:val="20"/>
  </w:num>
  <w:num w:numId="24">
    <w:abstractNumId w:val="8"/>
  </w:num>
  <w:num w:numId="25">
    <w:abstractNumId w:val="35"/>
  </w:num>
  <w:num w:numId="26">
    <w:abstractNumId w:val="16"/>
  </w:num>
  <w:num w:numId="27">
    <w:abstractNumId w:val="15"/>
  </w:num>
  <w:num w:numId="28">
    <w:abstractNumId w:val="43"/>
  </w:num>
  <w:num w:numId="29">
    <w:abstractNumId w:val="46"/>
  </w:num>
  <w:num w:numId="30">
    <w:abstractNumId w:val="38"/>
  </w:num>
  <w:num w:numId="31">
    <w:abstractNumId w:val="32"/>
  </w:num>
  <w:num w:numId="32">
    <w:abstractNumId w:val="13"/>
  </w:num>
  <w:num w:numId="33">
    <w:abstractNumId w:val="26"/>
  </w:num>
  <w:num w:numId="34">
    <w:abstractNumId w:val="40"/>
  </w:num>
  <w:num w:numId="35">
    <w:abstractNumId w:val="39"/>
  </w:num>
  <w:num w:numId="36">
    <w:abstractNumId w:val="30"/>
  </w:num>
  <w:num w:numId="37">
    <w:abstractNumId w:val="7"/>
  </w:num>
  <w:num w:numId="38">
    <w:abstractNumId w:val="37"/>
  </w:num>
  <w:num w:numId="39">
    <w:abstractNumId w:val="11"/>
  </w:num>
  <w:num w:numId="40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83C"/>
    <w:rsid w:val="00000842"/>
    <w:rsid w:val="00000B24"/>
    <w:rsid w:val="00002C18"/>
    <w:rsid w:val="00006B84"/>
    <w:rsid w:val="00010E1D"/>
    <w:rsid w:val="0001253A"/>
    <w:rsid w:val="00012FCF"/>
    <w:rsid w:val="00016A2F"/>
    <w:rsid w:val="00017B06"/>
    <w:rsid w:val="00020724"/>
    <w:rsid w:val="000237BA"/>
    <w:rsid w:val="0002723B"/>
    <w:rsid w:val="0003007D"/>
    <w:rsid w:val="00030364"/>
    <w:rsid w:val="0003212C"/>
    <w:rsid w:val="00033910"/>
    <w:rsid w:val="000341BC"/>
    <w:rsid w:val="00035915"/>
    <w:rsid w:val="0004083C"/>
    <w:rsid w:val="00041FBB"/>
    <w:rsid w:val="0004331B"/>
    <w:rsid w:val="00043620"/>
    <w:rsid w:val="00043937"/>
    <w:rsid w:val="000439A9"/>
    <w:rsid w:val="000443E5"/>
    <w:rsid w:val="00055278"/>
    <w:rsid w:val="00056362"/>
    <w:rsid w:val="00056709"/>
    <w:rsid w:val="0006081E"/>
    <w:rsid w:val="00061E88"/>
    <w:rsid w:val="00063468"/>
    <w:rsid w:val="00070E4F"/>
    <w:rsid w:val="000741F8"/>
    <w:rsid w:val="000745E2"/>
    <w:rsid w:val="00075299"/>
    <w:rsid w:val="00075DF7"/>
    <w:rsid w:val="00076565"/>
    <w:rsid w:val="000770A2"/>
    <w:rsid w:val="00081AE8"/>
    <w:rsid w:val="00081DBC"/>
    <w:rsid w:val="000826A6"/>
    <w:rsid w:val="000859B7"/>
    <w:rsid w:val="0008624E"/>
    <w:rsid w:val="000901B3"/>
    <w:rsid w:val="000A4BC0"/>
    <w:rsid w:val="000A595D"/>
    <w:rsid w:val="000A73D7"/>
    <w:rsid w:val="000A7BA0"/>
    <w:rsid w:val="000B106A"/>
    <w:rsid w:val="000B1EA0"/>
    <w:rsid w:val="000B6EC1"/>
    <w:rsid w:val="000C1A03"/>
    <w:rsid w:val="000C613D"/>
    <w:rsid w:val="000C693C"/>
    <w:rsid w:val="000C7EAC"/>
    <w:rsid w:val="000D12F4"/>
    <w:rsid w:val="000D4A99"/>
    <w:rsid w:val="000E0052"/>
    <w:rsid w:val="000E0817"/>
    <w:rsid w:val="000E1AA4"/>
    <w:rsid w:val="000E1DE8"/>
    <w:rsid w:val="000E21B2"/>
    <w:rsid w:val="000E5077"/>
    <w:rsid w:val="000E5390"/>
    <w:rsid w:val="000E7A33"/>
    <w:rsid w:val="000F07CB"/>
    <w:rsid w:val="000F0D21"/>
    <w:rsid w:val="000F25D9"/>
    <w:rsid w:val="000F425F"/>
    <w:rsid w:val="000F4C45"/>
    <w:rsid w:val="000F63F7"/>
    <w:rsid w:val="000F66F9"/>
    <w:rsid w:val="000F7218"/>
    <w:rsid w:val="001006D9"/>
    <w:rsid w:val="00102851"/>
    <w:rsid w:val="00103F17"/>
    <w:rsid w:val="00104481"/>
    <w:rsid w:val="001050D5"/>
    <w:rsid w:val="00106B3B"/>
    <w:rsid w:val="00107EC2"/>
    <w:rsid w:val="00111683"/>
    <w:rsid w:val="001135E5"/>
    <w:rsid w:val="0011580A"/>
    <w:rsid w:val="00115FEC"/>
    <w:rsid w:val="00116549"/>
    <w:rsid w:val="00117D19"/>
    <w:rsid w:val="00120CCD"/>
    <w:rsid w:val="00120E4C"/>
    <w:rsid w:val="001242D5"/>
    <w:rsid w:val="00125F3B"/>
    <w:rsid w:val="001262E0"/>
    <w:rsid w:val="001338F9"/>
    <w:rsid w:val="001357F3"/>
    <w:rsid w:val="00136360"/>
    <w:rsid w:val="0013636A"/>
    <w:rsid w:val="001373BC"/>
    <w:rsid w:val="00137954"/>
    <w:rsid w:val="00137995"/>
    <w:rsid w:val="0014179E"/>
    <w:rsid w:val="00143EF8"/>
    <w:rsid w:val="00144362"/>
    <w:rsid w:val="00144EA4"/>
    <w:rsid w:val="00147657"/>
    <w:rsid w:val="00151595"/>
    <w:rsid w:val="00153AEA"/>
    <w:rsid w:val="00155507"/>
    <w:rsid w:val="0015603C"/>
    <w:rsid w:val="001619E3"/>
    <w:rsid w:val="00161A33"/>
    <w:rsid w:val="00163D5D"/>
    <w:rsid w:val="00172314"/>
    <w:rsid w:val="00173063"/>
    <w:rsid w:val="00180F49"/>
    <w:rsid w:val="00185368"/>
    <w:rsid w:val="00185567"/>
    <w:rsid w:val="001901AF"/>
    <w:rsid w:val="00190FD0"/>
    <w:rsid w:val="00191DCB"/>
    <w:rsid w:val="00192E2C"/>
    <w:rsid w:val="001956B2"/>
    <w:rsid w:val="00195873"/>
    <w:rsid w:val="001958B0"/>
    <w:rsid w:val="0019725C"/>
    <w:rsid w:val="001B0CD7"/>
    <w:rsid w:val="001B3026"/>
    <w:rsid w:val="001B349D"/>
    <w:rsid w:val="001B50CB"/>
    <w:rsid w:val="001B589E"/>
    <w:rsid w:val="001C1AD5"/>
    <w:rsid w:val="001C2589"/>
    <w:rsid w:val="001D3687"/>
    <w:rsid w:val="001D39EE"/>
    <w:rsid w:val="001D3AF3"/>
    <w:rsid w:val="001D3D14"/>
    <w:rsid w:val="001E0224"/>
    <w:rsid w:val="001E1024"/>
    <w:rsid w:val="001E4D83"/>
    <w:rsid w:val="001E65D5"/>
    <w:rsid w:val="001E664E"/>
    <w:rsid w:val="001F1652"/>
    <w:rsid w:val="001F3B92"/>
    <w:rsid w:val="001F4E1D"/>
    <w:rsid w:val="001F6F56"/>
    <w:rsid w:val="001F7462"/>
    <w:rsid w:val="0020029B"/>
    <w:rsid w:val="0020343D"/>
    <w:rsid w:val="002046A5"/>
    <w:rsid w:val="00205A04"/>
    <w:rsid w:val="00206155"/>
    <w:rsid w:val="0021025E"/>
    <w:rsid w:val="002110A0"/>
    <w:rsid w:val="002115DB"/>
    <w:rsid w:val="002124F6"/>
    <w:rsid w:val="00215C9F"/>
    <w:rsid w:val="00221474"/>
    <w:rsid w:val="00224FA7"/>
    <w:rsid w:val="0022695B"/>
    <w:rsid w:val="002279D5"/>
    <w:rsid w:val="00230BC4"/>
    <w:rsid w:val="00232FFF"/>
    <w:rsid w:val="00235A16"/>
    <w:rsid w:val="002367BB"/>
    <w:rsid w:val="00240925"/>
    <w:rsid w:val="00241390"/>
    <w:rsid w:val="00241EED"/>
    <w:rsid w:val="00242FF0"/>
    <w:rsid w:val="002438B2"/>
    <w:rsid w:val="00243D1B"/>
    <w:rsid w:val="00246311"/>
    <w:rsid w:val="002463F0"/>
    <w:rsid w:val="002472D2"/>
    <w:rsid w:val="00247E8C"/>
    <w:rsid w:val="00251F15"/>
    <w:rsid w:val="00254000"/>
    <w:rsid w:val="00254237"/>
    <w:rsid w:val="002546EA"/>
    <w:rsid w:val="002554B9"/>
    <w:rsid w:val="002564EE"/>
    <w:rsid w:val="00256BE4"/>
    <w:rsid w:val="00257CCF"/>
    <w:rsid w:val="002600F3"/>
    <w:rsid w:val="002645C6"/>
    <w:rsid w:val="002658BC"/>
    <w:rsid w:val="00265BEE"/>
    <w:rsid w:val="00265D60"/>
    <w:rsid w:val="0026771E"/>
    <w:rsid w:val="0027177B"/>
    <w:rsid w:val="00271B84"/>
    <w:rsid w:val="002730BE"/>
    <w:rsid w:val="002810BF"/>
    <w:rsid w:val="00281FEF"/>
    <w:rsid w:val="002866B1"/>
    <w:rsid w:val="002919EC"/>
    <w:rsid w:val="00294282"/>
    <w:rsid w:val="002956DB"/>
    <w:rsid w:val="002971C9"/>
    <w:rsid w:val="002A24AC"/>
    <w:rsid w:val="002A446E"/>
    <w:rsid w:val="002A6404"/>
    <w:rsid w:val="002B4E95"/>
    <w:rsid w:val="002B74FF"/>
    <w:rsid w:val="002B75BD"/>
    <w:rsid w:val="002B76C6"/>
    <w:rsid w:val="002B7BC3"/>
    <w:rsid w:val="002B7E6B"/>
    <w:rsid w:val="002C41C2"/>
    <w:rsid w:val="002C4AAD"/>
    <w:rsid w:val="002C4CFE"/>
    <w:rsid w:val="002C57C1"/>
    <w:rsid w:val="002C6A08"/>
    <w:rsid w:val="002C7CC6"/>
    <w:rsid w:val="002D0EFB"/>
    <w:rsid w:val="002D2481"/>
    <w:rsid w:val="002D29C2"/>
    <w:rsid w:val="002D2F51"/>
    <w:rsid w:val="002D3707"/>
    <w:rsid w:val="002D4B0C"/>
    <w:rsid w:val="002E075D"/>
    <w:rsid w:val="002E5F9D"/>
    <w:rsid w:val="002F0C1F"/>
    <w:rsid w:val="002F27CD"/>
    <w:rsid w:val="002F44A1"/>
    <w:rsid w:val="002F5B1F"/>
    <w:rsid w:val="002F6495"/>
    <w:rsid w:val="002F6A14"/>
    <w:rsid w:val="002F7650"/>
    <w:rsid w:val="00301CBF"/>
    <w:rsid w:val="00303E01"/>
    <w:rsid w:val="003052C9"/>
    <w:rsid w:val="00305D8A"/>
    <w:rsid w:val="00307086"/>
    <w:rsid w:val="00307705"/>
    <w:rsid w:val="00313261"/>
    <w:rsid w:val="00315E66"/>
    <w:rsid w:val="0032007C"/>
    <w:rsid w:val="00320864"/>
    <w:rsid w:val="0032088A"/>
    <w:rsid w:val="003240EE"/>
    <w:rsid w:val="00324AEB"/>
    <w:rsid w:val="00331350"/>
    <w:rsid w:val="003316AC"/>
    <w:rsid w:val="00336C0B"/>
    <w:rsid w:val="0034185C"/>
    <w:rsid w:val="00341FF8"/>
    <w:rsid w:val="00344F15"/>
    <w:rsid w:val="00345678"/>
    <w:rsid w:val="00346669"/>
    <w:rsid w:val="00347AB3"/>
    <w:rsid w:val="00350BEC"/>
    <w:rsid w:val="00352761"/>
    <w:rsid w:val="00354AE2"/>
    <w:rsid w:val="003622BE"/>
    <w:rsid w:val="0036332F"/>
    <w:rsid w:val="00363F73"/>
    <w:rsid w:val="003641A0"/>
    <w:rsid w:val="00364215"/>
    <w:rsid w:val="00372272"/>
    <w:rsid w:val="0037574D"/>
    <w:rsid w:val="00376E75"/>
    <w:rsid w:val="003821EC"/>
    <w:rsid w:val="00386EC9"/>
    <w:rsid w:val="00390575"/>
    <w:rsid w:val="00392C6B"/>
    <w:rsid w:val="003970B7"/>
    <w:rsid w:val="003971F0"/>
    <w:rsid w:val="003973D6"/>
    <w:rsid w:val="003A157B"/>
    <w:rsid w:val="003A2044"/>
    <w:rsid w:val="003A4CDE"/>
    <w:rsid w:val="003A78C0"/>
    <w:rsid w:val="003B10D6"/>
    <w:rsid w:val="003B62E7"/>
    <w:rsid w:val="003C075B"/>
    <w:rsid w:val="003C11DB"/>
    <w:rsid w:val="003C39A2"/>
    <w:rsid w:val="003C3B22"/>
    <w:rsid w:val="003C3C48"/>
    <w:rsid w:val="003C4D11"/>
    <w:rsid w:val="003C58FC"/>
    <w:rsid w:val="003C6B3A"/>
    <w:rsid w:val="003C7E50"/>
    <w:rsid w:val="003D015A"/>
    <w:rsid w:val="003D02C8"/>
    <w:rsid w:val="003D05D1"/>
    <w:rsid w:val="003D3573"/>
    <w:rsid w:val="003D626A"/>
    <w:rsid w:val="003D7448"/>
    <w:rsid w:val="003D799B"/>
    <w:rsid w:val="003E0B0E"/>
    <w:rsid w:val="003E3819"/>
    <w:rsid w:val="003E5EFF"/>
    <w:rsid w:val="003E6736"/>
    <w:rsid w:val="003E73E4"/>
    <w:rsid w:val="003F4D9F"/>
    <w:rsid w:val="003F5BB3"/>
    <w:rsid w:val="00400E12"/>
    <w:rsid w:val="00406935"/>
    <w:rsid w:val="00407A17"/>
    <w:rsid w:val="00407E78"/>
    <w:rsid w:val="00410307"/>
    <w:rsid w:val="0041160D"/>
    <w:rsid w:val="00414B88"/>
    <w:rsid w:val="00415EB3"/>
    <w:rsid w:val="00417C3D"/>
    <w:rsid w:val="00417ED0"/>
    <w:rsid w:val="00421A13"/>
    <w:rsid w:val="00422858"/>
    <w:rsid w:val="00423925"/>
    <w:rsid w:val="00424548"/>
    <w:rsid w:val="004262F0"/>
    <w:rsid w:val="004402A8"/>
    <w:rsid w:val="004403C4"/>
    <w:rsid w:val="00443076"/>
    <w:rsid w:val="0044333D"/>
    <w:rsid w:val="0045246D"/>
    <w:rsid w:val="00452940"/>
    <w:rsid w:val="00454564"/>
    <w:rsid w:val="00455277"/>
    <w:rsid w:val="00456352"/>
    <w:rsid w:val="0045761F"/>
    <w:rsid w:val="00461D1D"/>
    <w:rsid w:val="00464417"/>
    <w:rsid w:val="00464A2A"/>
    <w:rsid w:val="004715D7"/>
    <w:rsid w:val="004754FE"/>
    <w:rsid w:val="00477747"/>
    <w:rsid w:val="00485A91"/>
    <w:rsid w:val="00490F50"/>
    <w:rsid w:val="0049478F"/>
    <w:rsid w:val="00494992"/>
    <w:rsid w:val="00494C17"/>
    <w:rsid w:val="0049600D"/>
    <w:rsid w:val="0049609A"/>
    <w:rsid w:val="004A0BE1"/>
    <w:rsid w:val="004A1D4E"/>
    <w:rsid w:val="004A3338"/>
    <w:rsid w:val="004A3577"/>
    <w:rsid w:val="004A7830"/>
    <w:rsid w:val="004A7E12"/>
    <w:rsid w:val="004B0C89"/>
    <w:rsid w:val="004B4A1E"/>
    <w:rsid w:val="004B4F9D"/>
    <w:rsid w:val="004B592D"/>
    <w:rsid w:val="004B5DFC"/>
    <w:rsid w:val="004B6490"/>
    <w:rsid w:val="004B68B2"/>
    <w:rsid w:val="004C0039"/>
    <w:rsid w:val="004C5FF3"/>
    <w:rsid w:val="004C6904"/>
    <w:rsid w:val="004D2E4E"/>
    <w:rsid w:val="004D4299"/>
    <w:rsid w:val="004D726A"/>
    <w:rsid w:val="004D7350"/>
    <w:rsid w:val="004D74BF"/>
    <w:rsid w:val="004E029A"/>
    <w:rsid w:val="004E02DD"/>
    <w:rsid w:val="004E4BEE"/>
    <w:rsid w:val="004E4EC2"/>
    <w:rsid w:val="004E6D34"/>
    <w:rsid w:val="004E7166"/>
    <w:rsid w:val="004F1B4D"/>
    <w:rsid w:val="004F20F3"/>
    <w:rsid w:val="004F377D"/>
    <w:rsid w:val="00500696"/>
    <w:rsid w:val="00501AF7"/>
    <w:rsid w:val="005037FF"/>
    <w:rsid w:val="00504A1A"/>
    <w:rsid w:val="00507099"/>
    <w:rsid w:val="005106A8"/>
    <w:rsid w:val="005134F8"/>
    <w:rsid w:val="0051357E"/>
    <w:rsid w:val="00514936"/>
    <w:rsid w:val="00515F63"/>
    <w:rsid w:val="00517C29"/>
    <w:rsid w:val="0052213A"/>
    <w:rsid w:val="00523678"/>
    <w:rsid w:val="00523C91"/>
    <w:rsid w:val="005265B3"/>
    <w:rsid w:val="00527312"/>
    <w:rsid w:val="00530ED6"/>
    <w:rsid w:val="00533B16"/>
    <w:rsid w:val="00534428"/>
    <w:rsid w:val="00535A8A"/>
    <w:rsid w:val="00536192"/>
    <w:rsid w:val="005371FE"/>
    <w:rsid w:val="005413E7"/>
    <w:rsid w:val="005423BB"/>
    <w:rsid w:val="00550219"/>
    <w:rsid w:val="00550736"/>
    <w:rsid w:val="00550BB8"/>
    <w:rsid w:val="00551EED"/>
    <w:rsid w:val="00552945"/>
    <w:rsid w:val="005546E4"/>
    <w:rsid w:val="0055645D"/>
    <w:rsid w:val="00560886"/>
    <w:rsid w:val="00560983"/>
    <w:rsid w:val="005618A2"/>
    <w:rsid w:val="0056227D"/>
    <w:rsid w:val="00562402"/>
    <w:rsid w:val="0056285A"/>
    <w:rsid w:val="005667AC"/>
    <w:rsid w:val="0056695B"/>
    <w:rsid w:val="005672F9"/>
    <w:rsid w:val="00573999"/>
    <w:rsid w:val="005741F5"/>
    <w:rsid w:val="00574807"/>
    <w:rsid w:val="00576C65"/>
    <w:rsid w:val="00581414"/>
    <w:rsid w:val="00581C10"/>
    <w:rsid w:val="00583538"/>
    <w:rsid w:val="0058557D"/>
    <w:rsid w:val="00593121"/>
    <w:rsid w:val="00596A16"/>
    <w:rsid w:val="005A0193"/>
    <w:rsid w:val="005A0569"/>
    <w:rsid w:val="005A0660"/>
    <w:rsid w:val="005A14CA"/>
    <w:rsid w:val="005A20B4"/>
    <w:rsid w:val="005A2229"/>
    <w:rsid w:val="005A52C1"/>
    <w:rsid w:val="005A79F3"/>
    <w:rsid w:val="005B083A"/>
    <w:rsid w:val="005B0C75"/>
    <w:rsid w:val="005B1524"/>
    <w:rsid w:val="005B6635"/>
    <w:rsid w:val="005B6D13"/>
    <w:rsid w:val="005C0FF2"/>
    <w:rsid w:val="005C3EB4"/>
    <w:rsid w:val="005C426B"/>
    <w:rsid w:val="005C5A6B"/>
    <w:rsid w:val="005D0E15"/>
    <w:rsid w:val="005D4B0B"/>
    <w:rsid w:val="005D56A3"/>
    <w:rsid w:val="005D6ECD"/>
    <w:rsid w:val="005D7F4D"/>
    <w:rsid w:val="005E720F"/>
    <w:rsid w:val="005E7483"/>
    <w:rsid w:val="005F155F"/>
    <w:rsid w:val="005F2F01"/>
    <w:rsid w:val="005F32DE"/>
    <w:rsid w:val="005F5347"/>
    <w:rsid w:val="005F5ECB"/>
    <w:rsid w:val="00601EB2"/>
    <w:rsid w:val="00602888"/>
    <w:rsid w:val="00604319"/>
    <w:rsid w:val="00605B0D"/>
    <w:rsid w:val="006062B6"/>
    <w:rsid w:val="006064C3"/>
    <w:rsid w:val="00606945"/>
    <w:rsid w:val="00606E2B"/>
    <w:rsid w:val="00610D63"/>
    <w:rsid w:val="00612314"/>
    <w:rsid w:val="00612F33"/>
    <w:rsid w:val="0061356A"/>
    <w:rsid w:val="00614F1E"/>
    <w:rsid w:val="006163AF"/>
    <w:rsid w:val="006165B9"/>
    <w:rsid w:val="00617881"/>
    <w:rsid w:val="006179D0"/>
    <w:rsid w:val="00621F38"/>
    <w:rsid w:val="00622E55"/>
    <w:rsid w:val="006241BB"/>
    <w:rsid w:val="00631E6E"/>
    <w:rsid w:val="006342D9"/>
    <w:rsid w:val="00636212"/>
    <w:rsid w:val="00641DD9"/>
    <w:rsid w:val="00642100"/>
    <w:rsid w:val="00643EC9"/>
    <w:rsid w:val="00643EF3"/>
    <w:rsid w:val="006461A8"/>
    <w:rsid w:val="00646490"/>
    <w:rsid w:val="0064770B"/>
    <w:rsid w:val="006478BE"/>
    <w:rsid w:val="00647F2A"/>
    <w:rsid w:val="006513F0"/>
    <w:rsid w:val="0065519D"/>
    <w:rsid w:val="00656DA0"/>
    <w:rsid w:val="006576E3"/>
    <w:rsid w:val="0066086C"/>
    <w:rsid w:val="0066208A"/>
    <w:rsid w:val="00663BA6"/>
    <w:rsid w:val="006650F7"/>
    <w:rsid w:val="0066584E"/>
    <w:rsid w:val="0067266C"/>
    <w:rsid w:val="00672852"/>
    <w:rsid w:val="00672BF4"/>
    <w:rsid w:val="00672C11"/>
    <w:rsid w:val="00672FE9"/>
    <w:rsid w:val="0067427E"/>
    <w:rsid w:val="00674895"/>
    <w:rsid w:val="006751F5"/>
    <w:rsid w:val="0067647F"/>
    <w:rsid w:val="00676E98"/>
    <w:rsid w:val="00680BFD"/>
    <w:rsid w:val="00680C64"/>
    <w:rsid w:val="006825FB"/>
    <w:rsid w:val="00683F54"/>
    <w:rsid w:val="00685793"/>
    <w:rsid w:val="0068774F"/>
    <w:rsid w:val="00693B83"/>
    <w:rsid w:val="006A0510"/>
    <w:rsid w:val="006A2B72"/>
    <w:rsid w:val="006A32D7"/>
    <w:rsid w:val="006A34CC"/>
    <w:rsid w:val="006A3CE5"/>
    <w:rsid w:val="006A70A9"/>
    <w:rsid w:val="006A74B6"/>
    <w:rsid w:val="006C2AD8"/>
    <w:rsid w:val="006D06D4"/>
    <w:rsid w:val="006D1055"/>
    <w:rsid w:val="006D1C34"/>
    <w:rsid w:val="006D265A"/>
    <w:rsid w:val="006D2737"/>
    <w:rsid w:val="006D349F"/>
    <w:rsid w:val="006D39DE"/>
    <w:rsid w:val="006D4BD1"/>
    <w:rsid w:val="006D6E5A"/>
    <w:rsid w:val="006D6EB7"/>
    <w:rsid w:val="006D7653"/>
    <w:rsid w:val="006D7A91"/>
    <w:rsid w:val="006E3297"/>
    <w:rsid w:val="006E463B"/>
    <w:rsid w:val="006E6C41"/>
    <w:rsid w:val="006F245D"/>
    <w:rsid w:val="006F3487"/>
    <w:rsid w:val="006F6609"/>
    <w:rsid w:val="006F74D8"/>
    <w:rsid w:val="006F761B"/>
    <w:rsid w:val="00700BB1"/>
    <w:rsid w:val="00704281"/>
    <w:rsid w:val="00705CBC"/>
    <w:rsid w:val="00711905"/>
    <w:rsid w:val="00712AB4"/>
    <w:rsid w:val="00715BBD"/>
    <w:rsid w:val="0072011B"/>
    <w:rsid w:val="00722DF6"/>
    <w:rsid w:val="007234F9"/>
    <w:rsid w:val="00723915"/>
    <w:rsid w:val="00723CFC"/>
    <w:rsid w:val="007246C8"/>
    <w:rsid w:val="007262AC"/>
    <w:rsid w:val="00727484"/>
    <w:rsid w:val="00732CBA"/>
    <w:rsid w:val="0073599C"/>
    <w:rsid w:val="00740B4B"/>
    <w:rsid w:val="00740BA9"/>
    <w:rsid w:val="00742226"/>
    <w:rsid w:val="00743079"/>
    <w:rsid w:val="0074510F"/>
    <w:rsid w:val="00745385"/>
    <w:rsid w:val="00746C20"/>
    <w:rsid w:val="00750462"/>
    <w:rsid w:val="007510CF"/>
    <w:rsid w:val="00751978"/>
    <w:rsid w:val="00752599"/>
    <w:rsid w:val="00753421"/>
    <w:rsid w:val="00756342"/>
    <w:rsid w:val="00762606"/>
    <w:rsid w:val="00764406"/>
    <w:rsid w:val="00764760"/>
    <w:rsid w:val="0076501B"/>
    <w:rsid w:val="00771E1A"/>
    <w:rsid w:val="0077261C"/>
    <w:rsid w:val="00773290"/>
    <w:rsid w:val="0078105B"/>
    <w:rsid w:val="00781552"/>
    <w:rsid w:val="00784955"/>
    <w:rsid w:val="00784ADA"/>
    <w:rsid w:val="0078576D"/>
    <w:rsid w:val="007860B2"/>
    <w:rsid w:val="00790595"/>
    <w:rsid w:val="00791E88"/>
    <w:rsid w:val="007928D1"/>
    <w:rsid w:val="007959E9"/>
    <w:rsid w:val="00797E31"/>
    <w:rsid w:val="007A035C"/>
    <w:rsid w:val="007A0A80"/>
    <w:rsid w:val="007A17D4"/>
    <w:rsid w:val="007A2343"/>
    <w:rsid w:val="007A37FA"/>
    <w:rsid w:val="007B0DD7"/>
    <w:rsid w:val="007B1B67"/>
    <w:rsid w:val="007B5BC5"/>
    <w:rsid w:val="007B76D3"/>
    <w:rsid w:val="007C120C"/>
    <w:rsid w:val="007C5039"/>
    <w:rsid w:val="007C60FA"/>
    <w:rsid w:val="007C7D9F"/>
    <w:rsid w:val="007D0957"/>
    <w:rsid w:val="007D2389"/>
    <w:rsid w:val="007D7E45"/>
    <w:rsid w:val="007E064A"/>
    <w:rsid w:val="007E5A78"/>
    <w:rsid w:val="007E6CC7"/>
    <w:rsid w:val="007F1176"/>
    <w:rsid w:val="007F19B7"/>
    <w:rsid w:val="007F3EF9"/>
    <w:rsid w:val="007F52D8"/>
    <w:rsid w:val="007F6C77"/>
    <w:rsid w:val="00805388"/>
    <w:rsid w:val="00806A5A"/>
    <w:rsid w:val="00807707"/>
    <w:rsid w:val="008079E7"/>
    <w:rsid w:val="00810D30"/>
    <w:rsid w:val="00812710"/>
    <w:rsid w:val="008178D6"/>
    <w:rsid w:val="008206C1"/>
    <w:rsid w:val="008217BE"/>
    <w:rsid w:val="008219E8"/>
    <w:rsid w:val="00821F7D"/>
    <w:rsid w:val="00824A6D"/>
    <w:rsid w:val="00833E30"/>
    <w:rsid w:val="008371D4"/>
    <w:rsid w:val="0084157A"/>
    <w:rsid w:val="00843BC7"/>
    <w:rsid w:val="00853B0B"/>
    <w:rsid w:val="00854422"/>
    <w:rsid w:val="00862A2F"/>
    <w:rsid w:val="00865443"/>
    <w:rsid w:val="00866091"/>
    <w:rsid w:val="0087294F"/>
    <w:rsid w:val="0087320A"/>
    <w:rsid w:val="0087703B"/>
    <w:rsid w:val="0087775D"/>
    <w:rsid w:val="008778AE"/>
    <w:rsid w:val="0088018F"/>
    <w:rsid w:val="0088111C"/>
    <w:rsid w:val="008827D6"/>
    <w:rsid w:val="00882F06"/>
    <w:rsid w:val="00883B78"/>
    <w:rsid w:val="00884940"/>
    <w:rsid w:val="00885D99"/>
    <w:rsid w:val="008862FD"/>
    <w:rsid w:val="00886D7E"/>
    <w:rsid w:val="00886E10"/>
    <w:rsid w:val="0089054C"/>
    <w:rsid w:val="00893D37"/>
    <w:rsid w:val="008944B5"/>
    <w:rsid w:val="008952D7"/>
    <w:rsid w:val="00895879"/>
    <w:rsid w:val="00895977"/>
    <w:rsid w:val="00895ED0"/>
    <w:rsid w:val="00896017"/>
    <w:rsid w:val="008A08D9"/>
    <w:rsid w:val="008A3CDD"/>
    <w:rsid w:val="008A6F59"/>
    <w:rsid w:val="008A72C5"/>
    <w:rsid w:val="008B20D4"/>
    <w:rsid w:val="008B39BD"/>
    <w:rsid w:val="008B3A63"/>
    <w:rsid w:val="008B3C6B"/>
    <w:rsid w:val="008B7120"/>
    <w:rsid w:val="008B742E"/>
    <w:rsid w:val="008B7852"/>
    <w:rsid w:val="008C04DF"/>
    <w:rsid w:val="008C693D"/>
    <w:rsid w:val="008D022B"/>
    <w:rsid w:val="008D2B02"/>
    <w:rsid w:val="008D3744"/>
    <w:rsid w:val="008E110D"/>
    <w:rsid w:val="008E3499"/>
    <w:rsid w:val="008E41DE"/>
    <w:rsid w:val="008F076D"/>
    <w:rsid w:val="008F08DC"/>
    <w:rsid w:val="008F0BA9"/>
    <w:rsid w:val="008F1AFC"/>
    <w:rsid w:val="008F32C4"/>
    <w:rsid w:val="008F37D5"/>
    <w:rsid w:val="008F4615"/>
    <w:rsid w:val="008F6B44"/>
    <w:rsid w:val="009007AD"/>
    <w:rsid w:val="00901821"/>
    <w:rsid w:val="0090192F"/>
    <w:rsid w:val="009031C8"/>
    <w:rsid w:val="00905F1E"/>
    <w:rsid w:val="00906804"/>
    <w:rsid w:val="00906EFB"/>
    <w:rsid w:val="00912300"/>
    <w:rsid w:val="009139C9"/>
    <w:rsid w:val="00915CEC"/>
    <w:rsid w:val="00916187"/>
    <w:rsid w:val="00916A04"/>
    <w:rsid w:val="00920667"/>
    <w:rsid w:val="00924E6F"/>
    <w:rsid w:val="0093014E"/>
    <w:rsid w:val="00931B19"/>
    <w:rsid w:val="009322A9"/>
    <w:rsid w:val="009329F2"/>
    <w:rsid w:val="00932F28"/>
    <w:rsid w:val="00934826"/>
    <w:rsid w:val="00936FE6"/>
    <w:rsid w:val="009377F4"/>
    <w:rsid w:val="0094243C"/>
    <w:rsid w:val="00946D14"/>
    <w:rsid w:val="00947A2E"/>
    <w:rsid w:val="00953B0B"/>
    <w:rsid w:val="00953EDE"/>
    <w:rsid w:val="009644DC"/>
    <w:rsid w:val="00964E21"/>
    <w:rsid w:val="00965417"/>
    <w:rsid w:val="009665C6"/>
    <w:rsid w:val="009729BF"/>
    <w:rsid w:val="00976A2A"/>
    <w:rsid w:val="00976CB8"/>
    <w:rsid w:val="00977071"/>
    <w:rsid w:val="00980743"/>
    <w:rsid w:val="0098232D"/>
    <w:rsid w:val="00983ABE"/>
    <w:rsid w:val="00984030"/>
    <w:rsid w:val="009843AA"/>
    <w:rsid w:val="00984467"/>
    <w:rsid w:val="00985289"/>
    <w:rsid w:val="009878E4"/>
    <w:rsid w:val="00993982"/>
    <w:rsid w:val="00994F99"/>
    <w:rsid w:val="009954D2"/>
    <w:rsid w:val="00995AC1"/>
    <w:rsid w:val="009A0BD5"/>
    <w:rsid w:val="009A17E8"/>
    <w:rsid w:val="009A24E5"/>
    <w:rsid w:val="009A456B"/>
    <w:rsid w:val="009A4BA7"/>
    <w:rsid w:val="009A5A87"/>
    <w:rsid w:val="009A7730"/>
    <w:rsid w:val="009B1613"/>
    <w:rsid w:val="009B30D5"/>
    <w:rsid w:val="009B4F11"/>
    <w:rsid w:val="009B57C4"/>
    <w:rsid w:val="009B5A08"/>
    <w:rsid w:val="009B733F"/>
    <w:rsid w:val="009C044C"/>
    <w:rsid w:val="009C16C3"/>
    <w:rsid w:val="009C333A"/>
    <w:rsid w:val="009C395F"/>
    <w:rsid w:val="009C4A05"/>
    <w:rsid w:val="009C511A"/>
    <w:rsid w:val="009C6119"/>
    <w:rsid w:val="009D30AE"/>
    <w:rsid w:val="009D3169"/>
    <w:rsid w:val="009D6463"/>
    <w:rsid w:val="009D6EC9"/>
    <w:rsid w:val="009E0EBB"/>
    <w:rsid w:val="009E1B05"/>
    <w:rsid w:val="009E1B20"/>
    <w:rsid w:val="009E32EA"/>
    <w:rsid w:val="009E394D"/>
    <w:rsid w:val="009E4B0B"/>
    <w:rsid w:val="009E5AC0"/>
    <w:rsid w:val="009E6600"/>
    <w:rsid w:val="009E7FA7"/>
    <w:rsid w:val="009F0675"/>
    <w:rsid w:val="009F0757"/>
    <w:rsid w:val="009F1231"/>
    <w:rsid w:val="009F3FB0"/>
    <w:rsid w:val="009F4002"/>
    <w:rsid w:val="009F45E4"/>
    <w:rsid w:val="009F50AD"/>
    <w:rsid w:val="009F6C45"/>
    <w:rsid w:val="00A00165"/>
    <w:rsid w:val="00A01E45"/>
    <w:rsid w:val="00A01F94"/>
    <w:rsid w:val="00A0334B"/>
    <w:rsid w:val="00A04666"/>
    <w:rsid w:val="00A05317"/>
    <w:rsid w:val="00A05969"/>
    <w:rsid w:val="00A11A5F"/>
    <w:rsid w:val="00A122F3"/>
    <w:rsid w:val="00A15274"/>
    <w:rsid w:val="00A16820"/>
    <w:rsid w:val="00A21045"/>
    <w:rsid w:val="00A21202"/>
    <w:rsid w:val="00A238B4"/>
    <w:rsid w:val="00A25844"/>
    <w:rsid w:val="00A25AE3"/>
    <w:rsid w:val="00A26030"/>
    <w:rsid w:val="00A2717F"/>
    <w:rsid w:val="00A31188"/>
    <w:rsid w:val="00A328B0"/>
    <w:rsid w:val="00A32F6E"/>
    <w:rsid w:val="00A34507"/>
    <w:rsid w:val="00A34EE1"/>
    <w:rsid w:val="00A425F7"/>
    <w:rsid w:val="00A42E06"/>
    <w:rsid w:val="00A430F0"/>
    <w:rsid w:val="00A433CA"/>
    <w:rsid w:val="00A441D6"/>
    <w:rsid w:val="00A445AF"/>
    <w:rsid w:val="00A4468B"/>
    <w:rsid w:val="00A44BBD"/>
    <w:rsid w:val="00A459AD"/>
    <w:rsid w:val="00A47501"/>
    <w:rsid w:val="00A50A51"/>
    <w:rsid w:val="00A51F7B"/>
    <w:rsid w:val="00A56556"/>
    <w:rsid w:val="00A57C89"/>
    <w:rsid w:val="00A64D8C"/>
    <w:rsid w:val="00A64E89"/>
    <w:rsid w:val="00A654CF"/>
    <w:rsid w:val="00A6674E"/>
    <w:rsid w:val="00A701F8"/>
    <w:rsid w:val="00A723DF"/>
    <w:rsid w:val="00A72A14"/>
    <w:rsid w:val="00A737DD"/>
    <w:rsid w:val="00A7514A"/>
    <w:rsid w:val="00A75154"/>
    <w:rsid w:val="00A7541F"/>
    <w:rsid w:val="00A773D7"/>
    <w:rsid w:val="00A8002C"/>
    <w:rsid w:val="00A86992"/>
    <w:rsid w:val="00A87351"/>
    <w:rsid w:val="00A924B3"/>
    <w:rsid w:val="00A96B82"/>
    <w:rsid w:val="00A97414"/>
    <w:rsid w:val="00AA0B79"/>
    <w:rsid w:val="00AA0BA6"/>
    <w:rsid w:val="00AA4101"/>
    <w:rsid w:val="00AA5E2D"/>
    <w:rsid w:val="00AB0A06"/>
    <w:rsid w:val="00AB2385"/>
    <w:rsid w:val="00AB330B"/>
    <w:rsid w:val="00AB355E"/>
    <w:rsid w:val="00AB356E"/>
    <w:rsid w:val="00AB58E5"/>
    <w:rsid w:val="00AB5B14"/>
    <w:rsid w:val="00AB7856"/>
    <w:rsid w:val="00AB7879"/>
    <w:rsid w:val="00AC0517"/>
    <w:rsid w:val="00AC0622"/>
    <w:rsid w:val="00AC0AD6"/>
    <w:rsid w:val="00AC166B"/>
    <w:rsid w:val="00AC16BF"/>
    <w:rsid w:val="00AC250A"/>
    <w:rsid w:val="00AC3E6B"/>
    <w:rsid w:val="00AC4340"/>
    <w:rsid w:val="00AC5048"/>
    <w:rsid w:val="00AC6F35"/>
    <w:rsid w:val="00AD2185"/>
    <w:rsid w:val="00AD36DE"/>
    <w:rsid w:val="00AD3E45"/>
    <w:rsid w:val="00AD41E4"/>
    <w:rsid w:val="00AD5B2C"/>
    <w:rsid w:val="00AD5C6E"/>
    <w:rsid w:val="00AD723F"/>
    <w:rsid w:val="00AE06B4"/>
    <w:rsid w:val="00AE4BCE"/>
    <w:rsid w:val="00AE5F8B"/>
    <w:rsid w:val="00AF6791"/>
    <w:rsid w:val="00AF70E9"/>
    <w:rsid w:val="00AF7F22"/>
    <w:rsid w:val="00B0309E"/>
    <w:rsid w:val="00B04A24"/>
    <w:rsid w:val="00B06553"/>
    <w:rsid w:val="00B06B67"/>
    <w:rsid w:val="00B0760A"/>
    <w:rsid w:val="00B1013D"/>
    <w:rsid w:val="00B1062C"/>
    <w:rsid w:val="00B11ADA"/>
    <w:rsid w:val="00B11B03"/>
    <w:rsid w:val="00B13F40"/>
    <w:rsid w:val="00B16851"/>
    <w:rsid w:val="00B16DF9"/>
    <w:rsid w:val="00B21522"/>
    <w:rsid w:val="00B246B5"/>
    <w:rsid w:val="00B314E4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4481A"/>
    <w:rsid w:val="00B46B65"/>
    <w:rsid w:val="00B47BFF"/>
    <w:rsid w:val="00B516DA"/>
    <w:rsid w:val="00B52AD4"/>
    <w:rsid w:val="00B54251"/>
    <w:rsid w:val="00B54827"/>
    <w:rsid w:val="00B54828"/>
    <w:rsid w:val="00B55288"/>
    <w:rsid w:val="00B56737"/>
    <w:rsid w:val="00B63ED1"/>
    <w:rsid w:val="00B64AA4"/>
    <w:rsid w:val="00B6549E"/>
    <w:rsid w:val="00B655E8"/>
    <w:rsid w:val="00B66C93"/>
    <w:rsid w:val="00B71DAA"/>
    <w:rsid w:val="00B7218A"/>
    <w:rsid w:val="00B73524"/>
    <w:rsid w:val="00B75253"/>
    <w:rsid w:val="00B76292"/>
    <w:rsid w:val="00B7675A"/>
    <w:rsid w:val="00B76EAE"/>
    <w:rsid w:val="00B77F16"/>
    <w:rsid w:val="00B80219"/>
    <w:rsid w:val="00B80BB3"/>
    <w:rsid w:val="00B84D31"/>
    <w:rsid w:val="00B86B3E"/>
    <w:rsid w:val="00B90B22"/>
    <w:rsid w:val="00B915EF"/>
    <w:rsid w:val="00B92B6A"/>
    <w:rsid w:val="00B93625"/>
    <w:rsid w:val="00B9364C"/>
    <w:rsid w:val="00B94D0D"/>
    <w:rsid w:val="00B96EAB"/>
    <w:rsid w:val="00BA0810"/>
    <w:rsid w:val="00BA0BE1"/>
    <w:rsid w:val="00BA0C66"/>
    <w:rsid w:val="00BA189D"/>
    <w:rsid w:val="00BA4529"/>
    <w:rsid w:val="00BA58E4"/>
    <w:rsid w:val="00BA637E"/>
    <w:rsid w:val="00BB45BC"/>
    <w:rsid w:val="00BB470F"/>
    <w:rsid w:val="00BC5CF9"/>
    <w:rsid w:val="00BC612C"/>
    <w:rsid w:val="00BC7148"/>
    <w:rsid w:val="00BD165D"/>
    <w:rsid w:val="00BD20B5"/>
    <w:rsid w:val="00BD22AA"/>
    <w:rsid w:val="00BD3C0C"/>
    <w:rsid w:val="00BD45E1"/>
    <w:rsid w:val="00BE0B37"/>
    <w:rsid w:val="00BE1A37"/>
    <w:rsid w:val="00BE569E"/>
    <w:rsid w:val="00BE7326"/>
    <w:rsid w:val="00BE7C96"/>
    <w:rsid w:val="00BE7D1E"/>
    <w:rsid w:val="00BF2139"/>
    <w:rsid w:val="00BF58C9"/>
    <w:rsid w:val="00BF5FB1"/>
    <w:rsid w:val="00BF6FCD"/>
    <w:rsid w:val="00BF714F"/>
    <w:rsid w:val="00C0057D"/>
    <w:rsid w:val="00C02614"/>
    <w:rsid w:val="00C03BD8"/>
    <w:rsid w:val="00C0480D"/>
    <w:rsid w:val="00C04BF0"/>
    <w:rsid w:val="00C07D27"/>
    <w:rsid w:val="00C1014F"/>
    <w:rsid w:val="00C10FD9"/>
    <w:rsid w:val="00C134F2"/>
    <w:rsid w:val="00C17427"/>
    <w:rsid w:val="00C20CF7"/>
    <w:rsid w:val="00C21A4E"/>
    <w:rsid w:val="00C2427E"/>
    <w:rsid w:val="00C24B7F"/>
    <w:rsid w:val="00C264CD"/>
    <w:rsid w:val="00C273CB"/>
    <w:rsid w:val="00C27906"/>
    <w:rsid w:val="00C30E17"/>
    <w:rsid w:val="00C31B0D"/>
    <w:rsid w:val="00C358F3"/>
    <w:rsid w:val="00C3658A"/>
    <w:rsid w:val="00C41F69"/>
    <w:rsid w:val="00C426E8"/>
    <w:rsid w:val="00C448AF"/>
    <w:rsid w:val="00C46A64"/>
    <w:rsid w:val="00C47E66"/>
    <w:rsid w:val="00C54407"/>
    <w:rsid w:val="00C5469F"/>
    <w:rsid w:val="00C54912"/>
    <w:rsid w:val="00C6283D"/>
    <w:rsid w:val="00C62CEA"/>
    <w:rsid w:val="00C64FBA"/>
    <w:rsid w:val="00C66B9F"/>
    <w:rsid w:val="00C67F48"/>
    <w:rsid w:val="00C708C2"/>
    <w:rsid w:val="00C71038"/>
    <w:rsid w:val="00C73786"/>
    <w:rsid w:val="00C75E30"/>
    <w:rsid w:val="00C766DB"/>
    <w:rsid w:val="00C76AB5"/>
    <w:rsid w:val="00C77746"/>
    <w:rsid w:val="00C77AFC"/>
    <w:rsid w:val="00C80C14"/>
    <w:rsid w:val="00C80FB3"/>
    <w:rsid w:val="00C81517"/>
    <w:rsid w:val="00C8173F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592E"/>
    <w:rsid w:val="00C96578"/>
    <w:rsid w:val="00C968D1"/>
    <w:rsid w:val="00CA0404"/>
    <w:rsid w:val="00CA1CC6"/>
    <w:rsid w:val="00CA2B88"/>
    <w:rsid w:val="00CA4D68"/>
    <w:rsid w:val="00CA5867"/>
    <w:rsid w:val="00CA5CA2"/>
    <w:rsid w:val="00CA769A"/>
    <w:rsid w:val="00CB3CFF"/>
    <w:rsid w:val="00CB4DD3"/>
    <w:rsid w:val="00CB4F4D"/>
    <w:rsid w:val="00CB5EF3"/>
    <w:rsid w:val="00CB683C"/>
    <w:rsid w:val="00CB6C21"/>
    <w:rsid w:val="00CC07C6"/>
    <w:rsid w:val="00CC3EAF"/>
    <w:rsid w:val="00CC408E"/>
    <w:rsid w:val="00CC4790"/>
    <w:rsid w:val="00CC5E44"/>
    <w:rsid w:val="00CC7904"/>
    <w:rsid w:val="00CD1AF2"/>
    <w:rsid w:val="00CD41DB"/>
    <w:rsid w:val="00CD428B"/>
    <w:rsid w:val="00CE08AB"/>
    <w:rsid w:val="00CE2408"/>
    <w:rsid w:val="00CE31EE"/>
    <w:rsid w:val="00CE47CB"/>
    <w:rsid w:val="00CF21FF"/>
    <w:rsid w:val="00CF2C13"/>
    <w:rsid w:val="00CF661C"/>
    <w:rsid w:val="00CF7821"/>
    <w:rsid w:val="00CF7858"/>
    <w:rsid w:val="00D000E7"/>
    <w:rsid w:val="00D00D7C"/>
    <w:rsid w:val="00D01104"/>
    <w:rsid w:val="00D01173"/>
    <w:rsid w:val="00D02C49"/>
    <w:rsid w:val="00D033D9"/>
    <w:rsid w:val="00D0649C"/>
    <w:rsid w:val="00D06A5B"/>
    <w:rsid w:val="00D06C26"/>
    <w:rsid w:val="00D06C5F"/>
    <w:rsid w:val="00D11125"/>
    <w:rsid w:val="00D12953"/>
    <w:rsid w:val="00D131E0"/>
    <w:rsid w:val="00D143FC"/>
    <w:rsid w:val="00D14B2B"/>
    <w:rsid w:val="00D1552B"/>
    <w:rsid w:val="00D15EE2"/>
    <w:rsid w:val="00D22BE8"/>
    <w:rsid w:val="00D23EF1"/>
    <w:rsid w:val="00D24695"/>
    <w:rsid w:val="00D27776"/>
    <w:rsid w:val="00D35CE2"/>
    <w:rsid w:val="00D361AE"/>
    <w:rsid w:val="00D374F8"/>
    <w:rsid w:val="00D40E23"/>
    <w:rsid w:val="00D42BEF"/>
    <w:rsid w:val="00D47F81"/>
    <w:rsid w:val="00D52427"/>
    <w:rsid w:val="00D52E6A"/>
    <w:rsid w:val="00D5354A"/>
    <w:rsid w:val="00D61D84"/>
    <w:rsid w:val="00D61F6D"/>
    <w:rsid w:val="00D70047"/>
    <w:rsid w:val="00D7431E"/>
    <w:rsid w:val="00D7525B"/>
    <w:rsid w:val="00D80931"/>
    <w:rsid w:val="00D81788"/>
    <w:rsid w:val="00D82859"/>
    <w:rsid w:val="00D8399F"/>
    <w:rsid w:val="00D83FEA"/>
    <w:rsid w:val="00D85A8E"/>
    <w:rsid w:val="00D876B0"/>
    <w:rsid w:val="00D8786A"/>
    <w:rsid w:val="00D9015F"/>
    <w:rsid w:val="00D93E62"/>
    <w:rsid w:val="00D966A2"/>
    <w:rsid w:val="00D969BE"/>
    <w:rsid w:val="00D96E32"/>
    <w:rsid w:val="00DA1BD1"/>
    <w:rsid w:val="00DA1EB6"/>
    <w:rsid w:val="00DA55BB"/>
    <w:rsid w:val="00DA576D"/>
    <w:rsid w:val="00DA5803"/>
    <w:rsid w:val="00DA5B16"/>
    <w:rsid w:val="00DB3983"/>
    <w:rsid w:val="00DB3A1F"/>
    <w:rsid w:val="00DC11FA"/>
    <w:rsid w:val="00DC2029"/>
    <w:rsid w:val="00DC263B"/>
    <w:rsid w:val="00DC33C3"/>
    <w:rsid w:val="00DC7576"/>
    <w:rsid w:val="00DD138A"/>
    <w:rsid w:val="00DD1B1C"/>
    <w:rsid w:val="00DD56A5"/>
    <w:rsid w:val="00DD6ABD"/>
    <w:rsid w:val="00DE1141"/>
    <w:rsid w:val="00DE2390"/>
    <w:rsid w:val="00DE43FB"/>
    <w:rsid w:val="00DE5FD8"/>
    <w:rsid w:val="00DE6E9A"/>
    <w:rsid w:val="00DE71D0"/>
    <w:rsid w:val="00DF011C"/>
    <w:rsid w:val="00DF02F0"/>
    <w:rsid w:val="00DF2825"/>
    <w:rsid w:val="00DF3468"/>
    <w:rsid w:val="00DF45EE"/>
    <w:rsid w:val="00DF4E7D"/>
    <w:rsid w:val="00E004F8"/>
    <w:rsid w:val="00E02EC6"/>
    <w:rsid w:val="00E03033"/>
    <w:rsid w:val="00E041BF"/>
    <w:rsid w:val="00E04F1B"/>
    <w:rsid w:val="00E1104E"/>
    <w:rsid w:val="00E14491"/>
    <w:rsid w:val="00E17040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676C"/>
    <w:rsid w:val="00E369F4"/>
    <w:rsid w:val="00E40758"/>
    <w:rsid w:val="00E45F95"/>
    <w:rsid w:val="00E46A41"/>
    <w:rsid w:val="00E476C0"/>
    <w:rsid w:val="00E5260F"/>
    <w:rsid w:val="00E52DE5"/>
    <w:rsid w:val="00E530FE"/>
    <w:rsid w:val="00E54D03"/>
    <w:rsid w:val="00E56A82"/>
    <w:rsid w:val="00E62ACD"/>
    <w:rsid w:val="00E64111"/>
    <w:rsid w:val="00E672A1"/>
    <w:rsid w:val="00E70A72"/>
    <w:rsid w:val="00E743AB"/>
    <w:rsid w:val="00E75CEE"/>
    <w:rsid w:val="00E7607B"/>
    <w:rsid w:val="00E77389"/>
    <w:rsid w:val="00E77B3E"/>
    <w:rsid w:val="00E80049"/>
    <w:rsid w:val="00E843F5"/>
    <w:rsid w:val="00E91001"/>
    <w:rsid w:val="00E92E4B"/>
    <w:rsid w:val="00E955CD"/>
    <w:rsid w:val="00E9742C"/>
    <w:rsid w:val="00E977B3"/>
    <w:rsid w:val="00EA2460"/>
    <w:rsid w:val="00EA3850"/>
    <w:rsid w:val="00EA5710"/>
    <w:rsid w:val="00EB15C9"/>
    <w:rsid w:val="00EB459F"/>
    <w:rsid w:val="00EB4A0D"/>
    <w:rsid w:val="00EB502A"/>
    <w:rsid w:val="00EB57CC"/>
    <w:rsid w:val="00EC1F16"/>
    <w:rsid w:val="00EC27F1"/>
    <w:rsid w:val="00EC3149"/>
    <w:rsid w:val="00EC669D"/>
    <w:rsid w:val="00EC6E40"/>
    <w:rsid w:val="00EC727F"/>
    <w:rsid w:val="00EC731B"/>
    <w:rsid w:val="00EC7F9D"/>
    <w:rsid w:val="00ED1A9F"/>
    <w:rsid w:val="00ED47EF"/>
    <w:rsid w:val="00ED7C33"/>
    <w:rsid w:val="00EE15C8"/>
    <w:rsid w:val="00EE2B13"/>
    <w:rsid w:val="00EE3221"/>
    <w:rsid w:val="00EE5466"/>
    <w:rsid w:val="00EE6E4B"/>
    <w:rsid w:val="00EE77B8"/>
    <w:rsid w:val="00F01D5C"/>
    <w:rsid w:val="00F02CA3"/>
    <w:rsid w:val="00F02DF7"/>
    <w:rsid w:val="00F03BB1"/>
    <w:rsid w:val="00F03D3C"/>
    <w:rsid w:val="00F10404"/>
    <w:rsid w:val="00F1177A"/>
    <w:rsid w:val="00F123AB"/>
    <w:rsid w:val="00F12F55"/>
    <w:rsid w:val="00F13B67"/>
    <w:rsid w:val="00F21BCC"/>
    <w:rsid w:val="00F22188"/>
    <w:rsid w:val="00F22367"/>
    <w:rsid w:val="00F227E9"/>
    <w:rsid w:val="00F239A5"/>
    <w:rsid w:val="00F3089E"/>
    <w:rsid w:val="00F33D9D"/>
    <w:rsid w:val="00F34A4B"/>
    <w:rsid w:val="00F405F2"/>
    <w:rsid w:val="00F42035"/>
    <w:rsid w:val="00F4244F"/>
    <w:rsid w:val="00F44BC2"/>
    <w:rsid w:val="00F44C21"/>
    <w:rsid w:val="00F46CB3"/>
    <w:rsid w:val="00F47B1F"/>
    <w:rsid w:val="00F523D2"/>
    <w:rsid w:val="00F53AED"/>
    <w:rsid w:val="00F543E2"/>
    <w:rsid w:val="00F56527"/>
    <w:rsid w:val="00F57FD5"/>
    <w:rsid w:val="00F6552B"/>
    <w:rsid w:val="00F667A6"/>
    <w:rsid w:val="00F668B2"/>
    <w:rsid w:val="00F67087"/>
    <w:rsid w:val="00F67D5C"/>
    <w:rsid w:val="00F70C94"/>
    <w:rsid w:val="00F72BBE"/>
    <w:rsid w:val="00F7685D"/>
    <w:rsid w:val="00F7771D"/>
    <w:rsid w:val="00F810E6"/>
    <w:rsid w:val="00F8191D"/>
    <w:rsid w:val="00F81B79"/>
    <w:rsid w:val="00F82101"/>
    <w:rsid w:val="00F835E4"/>
    <w:rsid w:val="00F84764"/>
    <w:rsid w:val="00F8482E"/>
    <w:rsid w:val="00F84DD7"/>
    <w:rsid w:val="00F85EE3"/>
    <w:rsid w:val="00F864B6"/>
    <w:rsid w:val="00F87F0D"/>
    <w:rsid w:val="00F9114D"/>
    <w:rsid w:val="00F91D38"/>
    <w:rsid w:val="00F96FAD"/>
    <w:rsid w:val="00FA2838"/>
    <w:rsid w:val="00FA3380"/>
    <w:rsid w:val="00FA4601"/>
    <w:rsid w:val="00FA5322"/>
    <w:rsid w:val="00FA7B10"/>
    <w:rsid w:val="00FB0D67"/>
    <w:rsid w:val="00FB5040"/>
    <w:rsid w:val="00FB5B37"/>
    <w:rsid w:val="00FB5C38"/>
    <w:rsid w:val="00FB6605"/>
    <w:rsid w:val="00FC0234"/>
    <w:rsid w:val="00FC0C2D"/>
    <w:rsid w:val="00FC0C31"/>
    <w:rsid w:val="00FC4A53"/>
    <w:rsid w:val="00FC501E"/>
    <w:rsid w:val="00FC7E78"/>
    <w:rsid w:val="00FD1A2E"/>
    <w:rsid w:val="00FD1DC0"/>
    <w:rsid w:val="00FD2A42"/>
    <w:rsid w:val="00FD410C"/>
    <w:rsid w:val="00FD4447"/>
    <w:rsid w:val="00FD4686"/>
    <w:rsid w:val="00FD5881"/>
    <w:rsid w:val="00FE109C"/>
    <w:rsid w:val="00FE111E"/>
    <w:rsid w:val="00FE2756"/>
    <w:rsid w:val="00FE646C"/>
    <w:rsid w:val="00FE72FF"/>
    <w:rsid w:val="00FF04C1"/>
    <w:rsid w:val="00FF1B67"/>
    <w:rsid w:val="00FF1F92"/>
    <w:rsid w:val="00FF26DE"/>
    <w:rsid w:val="00FF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2158FAE6-8E4A-4547-A7AF-5BE5AE83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3E6B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C3E6B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C3E6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42BEF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C7E50"/>
    <w:pPr>
      <w:keepNext/>
      <w:keepLines/>
      <w:spacing w:before="200"/>
      <w:outlineLvl w:val="7"/>
    </w:pPr>
    <w:rPr>
      <w:rFonts w:ascii="Cambria" w:eastAsia="Calibri" w:hAnsi="Cambria"/>
      <w:color w:val="404040"/>
    </w:rPr>
  </w:style>
  <w:style w:type="paragraph" w:styleId="Nagwek9">
    <w:name w:val="heading 9"/>
    <w:basedOn w:val="Normalny"/>
    <w:link w:val="Nagwek9Znak"/>
    <w:uiPriority w:val="99"/>
    <w:qFormat/>
    <w:rsid w:val="00AC3E6B"/>
    <w:pPr>
      <w:keepNext/>
      <w:jc w:val="right"/>
      <w:outlineLvl w:val="8"/>
    </w:pPr>
    <w:rPr>
      <w:rFonts w:eastAsia="Calibri"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C3E6B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uiPriority w:val="99"/>
    <w:locked/>
    <w:rsid w:val="00AC3E6B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link w:val="Nagwek3"/>
    <w:uiPriority w:val="99"/>
    <w:locked/>
    <w:rsid w:val="00D42BEF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link w:val="Nagwek8"/>
    <w:uiPriority w:val="99"/>
    <w:semiHidden/>
    <w:locked/>
    <w:rsid w:val="003C7E50"/>
    <w:rPr>
      <w:rFonts w:ascii="Cambria" w:hAnsi="Cambria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9"/>
    <w:locked/>
    <w:rsid w:val="00AC3E6B"/>
    <w:rPr>
      <w:rFonts w:ascii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AC3E6B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link w:val="Nagwek"/>
    <w:uiPriority w:val="99"/>
    <w:locked/>
    <w:rsid w:val="00AC3E6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C3E6B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StopkaZnak">
    <w:name w:val="Stopka Znak"/>
    <w:link w:val="Stopka"/>
    <w:uiPriority w:val="99"/>
    <w:locked/>
    <w:rsid w:val="00AC3E6B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AC3E6B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AC3E6B"/>
    <w:rPr>
      <w:rFonts w:eastAsia="Calibri"/>
      <w:b/>
      <w:bCs/>
    </w:rPr>
  </w:style>
  <w:style w:type="character" w:customStyle="1" w:styleId="TekstpodstawowyZnak">
    <w:name w:val="Tekst podstawowy Znak"/>
    <w:link w:val="Tekstpodstawowy"/>
    <w:uiPriority w:val="99"/>
    <w:locked/>
    <w:rsid w:val="00AC3E6B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/>
      <w:sz w:val="19"/>
      <w:szCs w:val="19"/>
    </w:rPr>
  </w:style>
  <w:style w:type="character" w:styleId="Pogrubienie">
    <w:name w:val="Strong"/>
    <w:uiPriority w:val="99"/>
    <w:qFormat/>
    <w:rsid w:val="00AC3E6B"/>
    <w:rPr>
      <w:rFonts w:cs="Times New Roman"/>
      <w:b/>
      <w:bCs/>
    </w:rPr>
  </w:style>
  <w:style w:type="paragraph" w:styleId="Nagwekspisutreci">
    <w:name w:val="TOC Heading"/>
    <w:basedOn w:val="Nagwek1"/>
    <w:next w:val="Normalny"/>
    <w:uiPriority w:val="99"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AC3E6B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C3E6B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AC3E6B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AC3E6B"/>
    <w:rPr>
      <w:rFonts w:ascii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rFonts w:eastAsia="Calibri"/>
      <w:b/>
    </w:rPr>
  </w:style>
  <w:style w:type="character" w:customStyle="1" w:styleId="TytuZnak">
    <w:name w:val="Tytuł Znak"/>
    <w:link w:val="Tytu"/>
    <w:uiPriority w:val="99"/>
    <w:locked/>
    <w:rsid w:val="00AC3E6B"/>
    <w:rPr>
      <w:rFonts w:ascii="Times New Roman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="Cambria" w:eastAsia="Calibri" w:hAnsi="Cambria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AC3E6B"/>
    <w:rPr>
      <w:rFonts w:ascii="Cambria" w:hAnsi="Cambria" w:cs="Times New Roman"/>
      <w:i/>
      <w:iCs/>
      <w:color w:val="4F81BD"/>
      <w:spacing w:val="15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AC3E6B"/>
    <w:pPr>
      <w:suppressAutoHyphens/>
    </w:pPr>
    <w:rPr>
      <w:rFonts w:eastAsia="Calibri"/>
    </w:rPr>
  </w:style>
  <w:style w:type="character" w:customStyle="1" w:styleId="TekstprzypisudolnegoZnak">
    <w:name w:val="Tekst przypisu dolnego Znak"/>
    <w:link w:val="Tekstprzypisudolnego"/>
    <w:uiPriority w:val="99"/>
    <w:locked/>
    <w:rsid w:val="00AC3E6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uiPriority w:val="99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99"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uiPriority w:val="99"/>
    <w:rsid w:val="007F3EF9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uiPriority w:val="99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8F1AFC"/>
    <w:pPr>
      <w:spacing w:after="120"/>
      <w:ind w:left="283"/>
    </w:pPr>
    <w:rPr>
      <w:rFonts w:eastAsia="Calibri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8F1AFC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uiPriority w:val="99"/>
    <w:locked/>
    <w:rsid w:val="00B66C93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66C93"/>
    <w:pPr>
      <w:shd w:val="clear" w:color="auto" w:fill="FFFFFF"/>
      <w:spacing w:after="240" w:line="240" w:lineRule="atLeast"/>
      <w:ind w:hanging="560"/>
    </w:pPr>
    <w:rPr>
      <w:rFonts w:ascii="Arial" w:eastAsia="Calibri" w:hAnsi="Arial"/>
      <w:sz w:val="21"/>
      <w:szCs w:val="21"/>
    </w:rPr>
  </w:style>
  <w:style w:type="character" w:customStyle="1" w:styleId="CommentTextChar">
    <w:name w:val="Comment Text Char"/>
    <w:uiPriority w:val="99"/>
    <w:semiHidden/>
    <w:locked/>
    <w:rsid w:val="00B71DAA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71DAA"/>
    <w:rPr>
      <w:rFonts w:eastAsia="Calibri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D876B0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B71DAA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71D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876B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awciety">
    <w:name w:val="a) wciety"/>
    <w:basedOn w:val="Normalny"/>
    <w:uiPriority w:val="99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Calibri" w:hAnsi="FrankfurtGothic"/>
      <w:color w:val="000000"/>
      <w:sz w:val="19"/>
    </w:rPr>
  </w:style>
  <w:style w:type="paragraph" w:customStyle="1" w:styleId="1">
    <w:name w:val="1."/>
    <w:basedOn w:val="Normalny"/>
    <w:uiPriority w:val="99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Calibri" w:hAnsi="FrankfurtGothic"/>
      <w:color w:val="000000"/>
      <w:sz w:val="19"/>
    </w:rPr>
  </w:style>
  <w:style w:type="paragraph" w:customStyle="1" w:styleId="glowny">
    <w:name w:val="glowny"/>
    <w:basedOn w:val="Stopka"/>
    <w:next w:val="Stopka"/>
    <w:uiPriority w:val="99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character" w:customStyle="1" w:styleId="Nagwek20">
    <w:name w:val="Nagłówek #2"/>
    <w:uiPriority w:val="99"/>
    <w:rsid w:val="00B71DAA"/>
    <w:rPr>
      <w:rFonts w:ascii="Arial" w:hAnsi="Arial" w:cs="Arial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line="220" w:lineRule="atLeast"/>
      <w:ind w:left="822" w:right="567" w:hanging="255"/>
      <w:jc w:val="both"/>
    </w:pPr>
    <w:rPr>
      <w:rFonts w:ascii="Arial" w:eastAsia="Times New Roman" w:hAnsi="Arial" w:cs="Arial"/>
      <w:sz w:val="19"/>
      <w:szCs w:val="19"/>
    </w:rPr>
  </w:style>
  <w:style w:type="character" w:customStyle="1" w:styleId="Nagwek1Bezpogrubienia">
    <w:name w:val="Nagłówek #1 + Bez pogrubienia"/>
    <w:uiPriority w:val="99"/>
    <w:rsid w:val="007F19B7"/>
    <w:rPr>
      <w:rFonts w:ascii="Calibri" w:hAnsi="Calibri" w:cs="Calibri"/>
      <w:b/>
      <w:bCs/>
      <w:spacing w:val="0"/>
      <w:sz w:val="18"/>
      <w:szCs w:val="18"/>
    </w:rPr>
  </w:style>
  <w:style w:type="character" w:customStyle="1" w:styleId="TeksttreciPogrubienie">
    <w:name w:val="Tekst treści + Pogrubienie"/>
    <w:uiPriority w:val="99"/>
    <w:rsid w:val="007F19B7"/>
    <w:rPr>
      <w:rFonts w:ascii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">
    <w:name w:val="Nagłówek #1 + Consolas"/>
    <w:aliases w:val="Bez pogrubienia,Odstępy 1 pt"/>
    <w:uiPriority w:val="99"/>
    <w:rsid w:val="007F19B7"/>
    <w:rPr>
      <w:rFonts w:ascii="Consolas" w:hAnsi="Consolas" w:cs="Consolas"/>
      <w:b/>
      <w:bCs/>
      <w:spacing w:val="30"/>
      <w:sz w:val="18"/>
      <w:szCs w:val="18"/>
    </w:rPr>
  </w:style>
  <w:style w:type="character" w:customStyle="1" w:styleId="TeksttreciKursywa">
    <w:name w:val="Tekst treści + Kursywa"/>
    <w:aliases w:val="Odstępy 0 pt"/>
    <w:uiPriority w:val="99"/>
    <w:rsid w:val="007F19B7"/>
    <w:rPr>
      <w:rFonts w:ascii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">
    <w:name w:val="Tekst treści (2) + Bez kursywy"/>
    <w:aliases w:val="Odstępy 0 pt2"/>
    <w:uiPriority w:val="99"/>
    <w:rsid w:val="007F19B7"/>
    <w:rPr>
      <w:rFonts w:ascii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uiPriority w:val="99"/>
    <w:rsid w:val="007F19B7"/>
    <w:rPr>
      <w:rFonts w:ascii="Trebuchet MS" w:hAnsi="Trebuchet MS" w:cs="Trebuchet MS"/>
      <w:spacing w:val="0"/>
      <w:sz w:val="18"/>
      <w:szCs w:val="18"/>
    </w:rPr>
  </w:style>
  <w:style w:type="character" w:customStyle="1" w:styleId="Teksttreci2Bezkursywy1">
    <w:name w:val="Tekst treści (2) + Bez kursywy1"/>
    <w:uiPriority w:val="99"/>
    <w:rsid w:val="007F19B7"/>
    <w:rPr>
      <w:rFonts w:ascii="Calibri" w:hAnsi="Calibri" w:cs="Calibri"/>
      <w:i/>
      <w:iCs/>
      <w:spacing w:val="0"/>
      <w:sz w:val="17"/>
      <w:szCs w:val="17"/>
      <w:shd w:val="clear" w:color="auto" w:fill="FFFFFF"/>
    </w:rPr>
  </w:style>
  <w:style w:type="character" w:customStyle="1" w:styleId="TeksttreciKursywa1">
    <w:name w:val="Tekst treści + Kursywa1"/>
    <w:uiPriority w:val="99"/>
    <w:rsid w:val="007F19B7"/>
    <w:rPr>
      <w:rFonts w:ascii="Calibri" w:hAnsi="Calibri" w:cs="Calibri"/>
      <w:i/>
      <w:iCs/>
      <w:spacing w:val="0"/>
      <w:sz w:val="17"/>
      <w:szCs w:val="17"/>
      <w:shd w:val="clear" w:color="auto" w:fill="FFFFFF"/>
    </w:rPr>
  </w:style>
  <w:style w:type="character" w:customStyle="1" w:styleId="Nagwek2TrebuchetMS">
    <w:name w:val="Nagłówek #2 + Trebuchet MS"/>
    <w:aliases w:val="8 pt,Odstępy 1 pt2"/>
    <w:uiPriority w:val="99"/>
    <w:rsid w:val="007F19B7"/>
    <w:rPr>
      <w:rFonts w:ascii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">
    <w:name w:val="Nagłówek #2 + 9"/>
    <w:aliases w:val="5 pt,Bez pogrubienia2,Odstępy 2 pt"/>
    <w:uiPriority w:val="99"/>
    <w:rsid w:val="007F19B7"/>
    <w:rPr>
      <w:rFonts w:ascii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">
    <w:name w:val="Nagłówek #2 + 8"/>
    <w:aliases w:val="5 pt1,Bez pogrubienia1,Odstępy 1 pt1"/>
    <w:uiPriority w:val="99"/>
    <w:rsid w:val="007F19B7"/>
    <w:rPr>
      <w:rFonts w:ascii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2">
    <w:name w:val="Nagłówek #2 + Trebuchet MS2"/>
    <w:aliases w:val="8 pt2,Odstępy 0 pt1"/>
    <w:uiPriority w:val="99"/>
    <w:rsid w:val="007F19B7"/>
    <w:rPr>
      <w:rFonts w:ascii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uiPriority w:val="99"/>
    <w:rsid w:val="007F19B7"/>
    <w:rPr>
      <w:rFonts w:ascii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1">
    <w:name w:val="Nagłówek #2 + Trebuchet MS1"/>
    <w:aliases w:val="8 pt1"/>
    <w:uiPriority w:val="99"/>
    <w:rsid w:val="007F19B7"/>
    <w:rPr>
      <w:rFonts w:ascii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uiPriority w:val="99"/>
    <w:rsid w:val="007F19B7"/>
    <w:rPr>
      <w:rFonts w:ascii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rsid w:val="00E77B3E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locked/>
    <w:rsid w:val="00E77B3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uiPriority w:val="99"/>
    <w:rsid w:val="00AC166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yl1">
    <w:name w:val="Styl1"/>
    <w:basedOn w:val="Normalny"/>
    <w:uiPriority w:val="99"/>
    <w:rsid w:val="00C8173F"/>
    <w:rPr>
      <w:sz w:val="24"/>
    </w:rPr>
  </w:style>
  <w:style w:type="table" w:styleId="Tabela-Siatka">
    <w:name w:val="Table Grid"/>
    <w:basedOn w:val="Standardowy"/>
    <w:uiPriority w:val="99"/>
    <w:rsid w:val="009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0">
    <w:name w:val="Nagłówek #3_"/>
    <w:link w:val="Nagwek31"/>
    <w:uiPriority w:val="99"/>
    <w:locked/>
    <w:rsid w:val="005A20B4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uiPriority w:val="99"/>
    <w:rsid w:val="005A20B4"/>
    <w:pPr>
      <w:shd w:val="clear" w:color="auto" w:fill="FFFFFF"/>
      <w:spacing w:before="240" w:line="250" w:lineRule="exact"/>
      <w:outlineLvl w:val="2"/>
    </w:pPr>
    <w:rPr>
      <w:rFonts w:eastAsia="Calibri"/>
      <w:spacing w:val="2"/>
      <w:sz w:val="19"/>
      <w:szCs w:val="19"/>
    </w:rPr>
  </w:style>
  <w:style w:type="paragraph" w:styleId="Tekstpodstawowy3">
    <w:name w:val="Body Text 3"/>
    <w:basedOn w:val="Normalny"/>
    <w:link w:val="Tekstpodstawowy3Znak"/>
    <w:uiPriority w:val="99"/>
    <w:semiHidden/>
    <w:rsid w:val="005A20B4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5A20B4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FontStyle14">
    <w:name w:val="Font Style14"/>
    <w:uiPriority w:val="99"/>
    <w:rsid w:val="005A20B4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">
    <w:name w:val="Font Style13"/>
    <w:uiPriority w:val="99"/>
    <w:rsid w:val="005A20B4"/>
    <w:rPr>
      <w:rFonts w:ascii="Times New Roman" w:hAnsi="Times New Roman" w:cs="Times New Roman"/>
      <w:color w:val="000000"/>
      <w:sz w:val="20"/>
      <w:szCs w:val="20"/>
    </w:rPr>
  </w:style>
  <w:style w:type="character" w:styleId="Odwoaniedokomentarza">
    <w:name w:val="annotation reference"/>
    <w:uiPriority w:val="99"/>
    <w:semiHidden/>
    <w:rsid w:val="00C02614"/>
    <w:rPr>
      <w:rFonts w:cs="Times New Roman"/>
      <w:sz w:val="16"/>
    </w:rPr>
  </w:style>
  <w:style w:type="character" w:customStyle="1" w:styleId="Teksttreci2">
    <w:name w:val="Tekst treści (2)_"/>
    <w:link w:val="Teksttreci20"/>
    <w:uiPriority w:val="99"/>
    <w:locked/>
    <w:rsid w:val="009644DC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character" w:customStyle="1" w:styleId="Nagwek4">
    <w:name w:val="Nagłówek #4_"/>
    <w:link w:val="Nagwek40"/>
    <w:uiPriority w:val="99"/>
    <w:locked/>
    <w:rsid w:val="009644DC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644DC"/>
    <w:pPr>
      <w:shd w:val="clear" w:color="auto" w:fill="FFFFFF"/>
      <w:spacing w:before="60" w:after="60" w:line="240" w:lineRule="atLeast"/>
    </w:pPr>
    <w:rPr>
      <w:rFonts w:eastAsia="Calibri"/>
      <w:spacing w:val="2"/>
      <w:sz w:val="19"/>
      <w:szCs w:val="19"/>
    </w:rPr>
  </w:style>
  <w:style w:type="paragraph" w:customStyle="1" w:styleId="Nagwek40">
    <w:name w:val="Nagłówek #4"/>
    <w:basedOn w:val="Normalny"/>
    <w:link w:val="Nagwek4"/>
    <w:uiPriority w:val="99"/>
    <w:rsid w:val="009644DC"/>
    <w:pPr>
      <w:shd w:val="clear" w:color="auto" w:fill="FFFFFF"/>
      <w:spacing w:line="250" w:lineRule="exact"/>
      <w:jc w:val="center"/>
      <w:outlineLvl w:val="3"/>
    </w:pPr>
    <w:rPr>
      <w:rFonts w:eastAsia="Calibri"/>
      <w:spacing w:val="2"/>
      <w:sz w:val="19"/>
      <w:szCs w:val="19"/>
    </w:rPr>
  </w:style>
  <w:style w:type="paragraph" w:styleId="Lista">
    <w:name w:val="List"/>
    <w:basedOn w:val="Tekstpodstawowy"/>
    <w:uiPriority w:val="99"/>
    <w:semiHidden/>
    <w:rsid w:val="00E52DE5"/>
    <w:pPr>
      <w:suppressAutoHyphens/>
      <w:jc w:val="both"/>
    </w:pPr>
    <w:rPr>
      <w:rFonts w:cs="Tahoma"/>
      <w:b w:val="0"/>
      <w:bCs w:val="0"/>
      <w:lang w:eastAsia="ar-SA"/>
    </w:rPr>
  </w:style>
  <w:style w:type="paragraph" w:customStyle="1" w:styleId="Style3">
    <w:name w:val="Style3"/>
    <w:basedOn w:val="Normalny"/>
    <w:uiPriority w:val="99"/>
    <w:rsid w:val="0078576D"/>
    <w:pPr>
      <w:widowControl w:val="0"/>
      <w:autoSpaceDE w:val="0"/>
      <w:autoSpaceDN w:val="0"/>
      <w:adjustRightInd w:val="0"/>
      <w:spacing w:line="275" w:lineRule="exact"/>
    </w:pPr>
    <w:rPr>
      <w:sz w:val="24"/>
      <w:szCs w:val="24"/>
    </w:rPr>
  </w:style>
  <w:style w:type="character" w:customStyle="1" w:styleId="FontStyle31">
    <w:name w:val="Font Style31"/>
    <w:uiPriority w:val="99"/>
    <w:rsid w:val="0078576D"/>
    <w:rPr>
      <w:rFonts w:ascii="Times New Roman" w:hAnsi="Times New Roman" w:cs="Times New Roman"/>
      <w:sz w:val="22"/>
      <w:szCs w:val="22"/>
    </w:rPr>
  </w:style>
  <w:style w:type="character" w:customStyle="1" w:styleId="FontStyle58">
    <w:name w:val="Font Style58"/>
    <w:uiPriority w:val="99"/>
    <w:rsid w:val="0078576D"/>
    <w:rPr>
      <w:rFonts w:ascii="Verdana" w:hAnsi="Verdana"/>
      <w:sz w:val="16"/>
    </w:rPr>
  </w:style>
  <w:style w:type="character" w:styleId="Numerstrony">
    <w:name w:val="page number"/>
    <w:uiPriority w:val="99"/>
    <w:rsid w:val="005A0569"/>
    <w:rPr>
      <w:rFonts w:cs="Times New Roman"/>
    </w:rPr>
  </w:style>
  <w:style w:type="paragraph" w:customStyle="1" w:styleId="ZnakZnakZnakZnak">
    <w:name w:val="Znak Znak Znak Znak"/>
    <w:basedOn w:val="Normalny"/>
    <w:uiPriority w:val="99"/>
    <w:rsid w:val="001357F3"/>
    <w:rPr>
      <w:rFonts w:eastAsia="Calibri"/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6D4BD1"/>
    <w:rPr>
      <w:rFonts w:eastAsia="Calibri"/>
      <w:sz w:val="24"/>
      <w:szCs w:val="24"/>
    </w:rPr>
  </w:style>
  <w:style w:type="paragraph" w:customStyle="1" w:styleId="Style35">
    <w:name w:val="Style35"/>
    <w:basedOn w:val="Normalny"/>
    <w:rsid w:val="00B73524"/>
    <w:pPr>
      <w:widowControl w:val="0"/>
      <w:autoSpaceDE w:val="0"/>
      <w:autoSpaceDN w:val="0"/>
      <w:adjustRightInd w:val="0"/>
      <w:spacing w:line="547" w:lineRule="exact"/>
      <w:ind w:hanging="226"/>
    </w:pPr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6062B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1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2myslowice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854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Hewlett-Packard</Company>
  <LinksUpToDate>false</LinksUpToDate>
  <CharactersWithSpaces>5968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Krzysztof Haura</dc:creator>
  <cp:lastModifiedBy>JZ</cp:lastModifiedBy>
  <cp:revision>5</cp:revision>
  <cp:lastPrinted>2026-03-16T07:28:00Z</cp:lastPrinted>
  <dcterms:created xsi:type="dcterms:W3CDTF">2026-03-16T09:27:00Z</dcterms:created>
  <dcterms:modified xsi:type="dcterms:W3CDTF">2026-04-23T06:33:00Z</dcterms:modified>
</cp:coreProperties>
</file>